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A259A" w14:textId="77777777" w:rsidR="00145DFC" w:rsidRPr="00DC17CC" w:rsidRDefault="00145DFC" w:rsidP="00145DFC">
      <w:pPr>
        <w:spacing w:line="276" w:lineRule="auto"/>
        <w:rPr>
          <w:rFonts w:ascii="Aptos" w:hAnsi="Aptos"/>
          <w:bCs/>
          <w:iCs/>
        </w:rPr>
      </w:pPr>
    </w:p>
    <w:p w14:paraId="139C567B" w14:textId="4726A290" w:rsidR="00CE14AE" w:rsidRPr="00CA71F4" w:rsidRDefault="00CE14AE" w:rsidP="00CE14AE">
      <w:pPr>
        <w:spacing w:line="276" w:lineRule="auto"/>
        <w:jc w:val="right"/>
        <w:rPr>
          <w:rFonts w:ascii="Aptos" w:hAnsi="Aptos"/>
          <w:b/>
          <w:iCs/>
        </w:rPr>
      </w:pPr>
      <w:r w:rsidRPr="00CA71F4">
        <w:rPr>
          <w:rFonts w:ascii="Aptos" w:hAnsi="Aptos"/>
          <w:b/>
          <w:iCs/>
        </w:rPr>
        <w:t xml:space="preserve">Załącznik nr </w:t>
      </w:r>
      <w:r w:rsidR="00F34056">
        <w:rPr>
          <w:rFonts w:ascii="Aptos" w:hAnsi="Aptos"/>
          <w:b/>
          <w:iCs/>
        </w:rPr>
        <w:t>2</w:t>
      </w:r>
      <w:r w:rsidRPr="00CA71F4">
        <w:rPr>
          <w:rFonts w:ascii="Aptos" w:hAnsi="Aptos"/>
          <w:b/>
          <w:iCs/>
        </w:rPr>
        <w:t xml:space="preserve"> do </w:t>
      </w:r>
      <w:r w:rsidR="00F34056">
        <w:rPr>
          <w:rFonts w:ascii="Aptos" w:hAnsi="Aptos"/>
          <w:b/>
          <w:iCs/>
        </w:rPr>
        <w:t>zapytania ofertowe</w:t>
      </w:r>
    </w:p>
    <w:p w14:paraId="6FAE774F" w14:textId="77777777" w:rsidR="00A26FA5" w:rsidRPr="00DC17CC" w:rsidRDefault="00A26FA5" w:rsidP="006C7EA5">
      <w:pPr>
        <w:spacing w:line="276" w:lineRule="auto"/>
        <w:jc w:val="both"/>
        <w:rPr>
          <w:rFonts w:ascii="Aptos" w:hAnsi="Aptos"/>
        </w:rPr>
      </w:pPr>
    </w:p>
    <w:p w14:paraId="13240E9C" w14:textId="77777777" w:rsidR="00A26FA5" w:rsidRPr="00DC17CC" w:rsidRDefault="00A26FA5" w:rsidP="006C7EA5">
      <w:pPr>
        <w:spacing w:line="276" w:lineRule="auto"/>
        <w:jc w:val="right"/>
        <w:rPr>
          <w:rFonts w:ascii="Aptos" w:hAnsi="Aptos"/>
          <w:b/>
          <w:sz w:val="32"/>
          <w:u w:val="single"/>
        </w:rPr>
      </w:pPr>
      <w:r w:rsidRPr="00DC17CC">
        <w:rPr>
          <w:rFonts w:ascii="Aptos" w:hAnsi="Aptos"/>
          <w:b/>
          <w:sz w:val="32"/>
          <w:u w:val="single"/>
        </w:rPr>
        <w:t>FORMULARZ OFERTOWY</w:t>
      </w:r>
    </w:p>
    <w:p w14:paraId="6951225A" w14:textId="77777777" w:rsidR="00FB4E95" w:rsidRPr="00CA71F4" w:rsidRDefault="00FB4E95" w:rsidP="00997E10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...........................................................</w:t>
      </w:r>
    </w:p>
    <w:p w14:paraId="689FD2ED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(</w:t>
      </w:r>
      <w:r w:rsidR="00193399" w:rsidRPr="00CA71F4">
        <w:rPr>
          <w:rFonts w:ascii="Aptos" w:hAnsi="Aptos"/>
          <w:sz w:val="22"/>
          <w:szCs w:val="22"/>
        </w:rPr>
        <w:t xml:space="preserve">nazwa i adres </w:t>
      </w:r>
      <w:r w:rsidRPr="00CA71F4">
        <w:rPr>
          <w:rFonts w:ascii="Aptos" w:hAnsi="Aptos"/>
          <w:sz w:val="22"/>
          <w:szCs w:val="22"/>
        </w:rPr>
        <w:t>Wykonawcy)</w:t>
      </w:r>
    </w:p>
    <w:p w14:paraId="566BAE14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NIP ……………………….…..</w:t>
      </w:r>
    </w:p>
    <w:p w14:paraId="7C022940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REGON ………………………</w:t>
      </w:r>
    </w:p>
    <w:p w14:paraId="79F58358" w14:textId="77777777" w:rsidR="00FB4E95" w:rsidRPr="00CA71F4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tel. ………………………</w:t>
      </w:r>
      <w:r w:rsidR="002B00D9" w:rsidRPr="00CA71F4">
        <w:rPr>
          <w:rFonts w:ascii="Aptos" w:hAnsi="Aptos"/>
          <w:sz w:val="22"/>
          <w:szCs w:val="22"/>
        </w:rPr>
        <w:t>.</w:t>
      </w:r>
      <w:r w:rsidRPr="00CA71F4">
        <w:rPr>
          <w:rFonts w:ascii="Aptos" w:hAnsi="Aptos"/>
          <w:sz w:val="22"/>
          <w:szCs w:val="22"/>
        </w:rPr>
        <w:t>……</w:t>
      </w:r>
    </w:p>
    <w:p w14:paraId="4AE84916" w14:textId="39991A32" w:rsidR="001D406C" w:rsidRPr="00CA71F4" w:rsidRDefault="00193399" w:rsidP="00CA71F4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>e-mail: ………………</w:t>
      </w:r>
      <w:r w:rsidR="002B00D9" w:rsidRPr="00CA71F4">
        <w:rPr>
          <w:rFonts w:ascii="Aptos" w:hAnsi="Aptos"/>
          <w:sz w:val="22"/>
          <w:szCs w:val="22"/>
        </w:rPr>
        <w:t>..</w:t>
      </w:r>
      <w:r w:rsidRPr="00CA71F4">
        <w:rPr>
          <w:rFonts w:ascii="Aptos" w:hAnsi="Aptos"/>
          <w:sz w:val="22"/>
          <w:szCs w:val="22"/>
        </w:rPr>
        <w:t>………</w:t>
      </w:r>
    </w:p>
    <w:p w14:paraId="22856649" w14:textId="77777777" w:rsidR="00A26FA5" w:rsidRPr="00CA71F4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CA71F4">
        <w:rPr>
          <w:rFonts w:ascii="Aptos" w:hAnsi="Aptos"/>
          <w:b/>
          <w:bCs/>
          <w:sz w:val="22"/>
          <w:szCs w:val="22"/>
        </w:rPr>
        <w:t>Miasto i Gmina Pleszew</w:t>
      </w:r>
    </w:p>
    <w:p w14:paraId="72B1B570" w14:textId="77777777" w:rsidR="00A26FA5" w:rsidRPr="00CA71F4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CA71F4">
        <w:rPr>
          <w:rFonts w:ascii="Aptos" w:hAnsi="Aptos"/>
          <w:b/>
          <w:bCs/>
          <w:sz w:val="22"/>
          <w:szCs w:val="22"/>
        </w:rPr>
        <w:t>Rynek 1</w:t>
      </w:r>
    </w:p>
    <w:p w14:paraId="268A8F5D" w14:textId="77777777" w:rsidR="00A26FA5" w:rsidRPr="00CA71F4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CA71F4">
        <w:rPr>
          <w:rFonts w:ascii="Aptos" w:hAnsi="Aptos"/>
          <w:b/>
          <w:bCs/>
          <w:sz w:val="22"/>
          <w:szCs w:val="22"/>
        </w:rPr>
        <w:t>63-300 Pleszew</w:t>
      </w:r>
    </w:p>
    <w:p w14:paraId="1CCB482A" w14:textId="77777777" w:rsidR="001D406C" w:rsidRPr="00CA71F4" w:rsidRDefault="001D406C" w:rsidP="003A3A15">
      <w:pPr>
        <w:jc w:val="both"/>
        <w:rPr>
          <w:rFonts w:ascii="Aptos" w:hAnsi="Aptos"/>
          <w:sz w:val="22"/>
          <w:szCs w:val="22"/>
        </w:rPr>
      </w:pPr>
    </w:p>
    <w:p w14:paraId="1A4AEBDC" w14:textId="485175AA" w:rsidR="00A26FA5" w:rsidRPr="00CA71F4" w:rsidRDefault="00A26FA5" w:rsidP="003A3A15">
      <w:pPr>
        <w:jc w:val="both"/>
        <w:rPr>
          <w:rFonts w:ascii="Aptos" w:hAnsi="Aptos"/>
          <w:sz w:val="22"/>
          <w:szCs w:val="22"/>
        </w:rPr>
      </w:pPr>
      <w:r w:rsidRPr="00CA71F4">
        <w:rPr>
          <w:rFonts w:ascii="Aptos" w:hAnsi="Aptos"/>
          <w:sz w:val="22"/>
          <w:szCs w:val="22"/>
        </w:rPr>
        <w:t xml:space="preserve">Nawiązując do </w:t>
      </w:r>
      <w:r w:rsidR="008A3C94">
        <w:rPr>
          <w:rFonts w:ascii="Aptos" w:hAnsi="Aptos"/>
          <w:sz w:val="22"/>
          <w:szCs w:val="22"/>
        </w:rPr>
        <w:t>zapytania ofertowego</w:t>
      </w:r>
      <w:r w:rsidR="00827661" w:rsidRPr="00CA71F4">
        <w:rPr>
          <w:rFonts w:ascii="Aptos" w:hAnsi="Aptos"/>
          <w:sz w:val="22"/>
          <w:szCs w:val="22"/>
        </w:rPr>
        <w:t xml:space="preserve"> </w:t>
      </w:r>
      <w:r w:rsidR="00424D6B" w:rsidRPr="00CA71F4">
        <w:rPr>
          <w:rFonts w:ascii="Aptos" w:hAnsi="Aptos"/>
          <w:sz w:val="22"/>
          <w:szCs w:val="22"/>
        </w:rPr>
        <w:t>pn.</w:t>
      </w:r>
      <w:r w:rsidRPr="00CA71F4">
        <w:rPr>
          <w:rFonts w:ascii="Aptos" w:hAnsi="Aptos"/>
          <w:sz w:val="22"/>
          <w:szCs w:val="22"/>
        </w:rPr>
        <w:t>:</w:t>
      </w:r>
    </w:p>
    <w:p w14:paraId="55FC17B2" w14:textId="77777777" w:rsidR="006F7AFB" w:rsidRPr="00CA71F4" w:rsidRDefault="006F7AFB" w:rsidP="003A3A15">
      <w:pPr>
        <w:jc w:val="both"/>
        <w:rPr>
          <w:rFonts w:ascii="Aptos" w:hAnsi="Aptos"/>
          <w:sz w:val="22"/>
          <w:szCs w:val="22"/>
        </w:rPr>
      </w:pPr>
    </w:p>
    <w:p w14:paraId="1EB36A43" w14:textId="7EE07B78" w:rsidR="006F7AFB" w:rsidRPr="00CA71F4" w:rsidRDefault="00B43384" w:rsidP="00DC17CC">
      <w:pPr>
        <w:widowControl w:val="0"/>
        <w:suppressAutoHyphens/>
        <w:autoSpaceDE w:val="0"/>
        <w:autoSpaceDN w:val="0"/>
        <w:adjustRightInd w:val="0"/>
        <w:jc w:val="center"/>
        <w:rPr>
          <w:rFonts w:ascii="Aptos" w:hAnsi="Aptos"/>
          <w:sz w:val="22"/>
          <w:szCs w:val="22"/>
        </w:rPr>
      </w:pPr>
      <w:r w:rsidRPr="00B43384">
        <w:rPr>
          <w:rFonts w:ascii="Aptos" w:hAnsi="Aptos"/>
          <w:b/>
          <w:iCs/>
          <w:sz w:val="22"/>
          <w:szCs w:val="22"/>
        </w:rPr>
        <w:t xml:space="preserve">„Wykonanie systemu ścian mobilnych w budynku Compact Lab Pleszew”  </w:t>
      </w:r>
      <w:r w:rsidR="00DC17CC" w:rsidRPr="00CA71F4">
        <w:rPr>
          <w:rFonts w:ascii="Aptos" w:hAnsi="Aptos"/>
          <w:b/>
          <w:iCs/>
          <w:sz w:val="22"/>
          <w:szCs w:val="22"/>
        </w:rPr>
        <w:t>w ramach zadania inwestycyjnego „Compact Lab w Pleszewie – etap II”</w:t>
      </w:r>
    </w:p>
    <w:p w14:paraId="1A90CAA3" w14:textId="77777777" w:rsidR="001D406C" w:rsidRPr="00DC17CC" w:rsidRDefault="001D406C" w:rsidP="003A3A15">
      <w:pPr>
        <w:widowControl w:val="0"/>
        <w:suppressAutoHyphens/>
        <w:autoSpaceDE w:val="0"/>
        <w:autoSpaceDN w:val="0"/>
        <w:adjustRightInd w:val="0"/>
        <w:jc w:val="both"/>
        <w:rPr>
          <w:rFonts w:ascii="Aptos" w:hAnsi="Aptos"/>
          <w:sz w:val="22"/>
          <w:szCs w:val="22"/>
        </w:rPr>
      </w:pPr>
    </w:p>
    <w:p w14:paraId="2153287F" w14:textId="0C0082DC" w:rsidR="00A26FA5" w:rsidRPr="00DC17CC" w:rsidRDefault="00A26FA5" w:rsidP="00C23662">
      <w:pPr>
        <w:numPr>
          <w:ilvl w:val="0"/>
          <w:numId w:val="1"/>
        </w:numPr>
        <w:spacing w:line="276" w:lineRule="auto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Oferuj</w:t>
      </w:r>
      <w:r w:rsidR="0030381E" w:rsidRPr="00DC17CC">
        <w:rPr>
          <w:rFonts w:ascii="Aptos" w:hAnsi="Aptos"/>
          <w:sz w:val="22"/>
          <w:szCs w:val="22"/>
        </w:rPr>
        <w:t>ę</w:t>
      </w:r>
      <w:r w:rsidRPr="00DC17CC">
        <w:rPr>
          <w:rFonts w:ascii="Aptos" w:hAnsi="Aptos"/>
          <w:sz w:val="22"/>
          <w:szCs w:val="22"/>
        </w:rPr>
        <w:t xml:space="preserve"> wykonanie zamówienia, zgodnie z wymogami zawartymi w </w:t>
      </w:r>
      <w:r w:rsidR="008A3C94">
        <w:rPr>
          <w:rFonts w:ascii="Aptos" w:hAnsi="Aptos"/>
          <w:sz w:val="22"/>
          <w:szCs w:val="22"/>
        </w:rPr>
        <w:t>zapytaniu ofertowym</w:t>
      </w:r>
      <w:r w:rsidRPr="00DC17CC">
        <w:rPr>
          <w:rFonts w:ascii="Aptos" w:hAnsi="Aptos"/>
          <w:sz w:val="22"/>
          <w:szCs w:val="22"/>
        </w:rPr>
        <w:t>, za cenę:</w:t>
      </w:r>
    </w:p>
    <w:p w14:paraId="0E456422" w14:textId="77777777" w:rsidR="00A86DC3" w:rsidRPr="00DC17CC" w:rsidRDefault="00A86DC3" w:rsidP="00A86DC3">
      <w:pPr>
        <w:jc w:val="both"/>
        <w:rPr>
          <w:rFonts w:ascii="Aptos" w:hAnsi="Aptos"/>
          <w:sz w:val="22"/>
          <w:szCs w:val="22"/>
        </w:rPr>
      </w:pPr>
    </w:p>
    <w:p w14:paraId="171F3795" w14:textId="77777777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wartość netto .............................................zł </w:t>
      </w:r>
    </w:p>
    <w:p w14:paraId="23A410B1" w14:textId="5F2CB282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(słownie złotych ..................................................................................</w:t>
      </w:r>
      <w:r w:rsidR="00DC17CC">
        <w:rPr>
          <w:rFonts w:ascii="Aptos" w:hAnsi="Aptos"/>
          <w:sz w:val="22"/>
          <w:szCs w:val="22"/>
        </w:rPr>
        <w:t>.......</w:t>
      </w:r>
      <w:r w:rsidRPr="00DC17CC">
        <w:rPr>
          <w:rFonts w:ascii="Aptos" w:hAnsi="Aptos"/>
          <w:sz w:val="22"/>
          <w:szCs w:val="22"/>
        </w:rPr>
        <w:t>......................)</w:t>
      </w:r>
    </w:p>
    <w:p w14:paraId="68212DAA" w14:textId="77777777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podatek VAT w wysokości ................% tj. ............................... zł</w:t>
      </w:r>
    </w:p>
    <w:p w14:paraId="5BE1CB04" w14:textId="27DF6B89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(słownie złotych ......................................................................................................</w:t>
      </w:r>
      <w:r w:rsidR="00DC17CC">
        <w:rPr>
          <w:rFonts w:ascii="Aptos" w:hAnsi="Aptos"/>
          <w:sz w:val="22"/>
          <w:szCs w:val="22"/>
        </w:rPr>
        <w:t>..</w:t>
      </w:r>
      <w:r w:rsidRPr="00DC17CC">
        <w:rPr>
          <w:rFonts w:ascii="Aptos" w:hAnsi="Aptos"/>
          <w:sz w:val="22"/>
          <w:szCs w:val="22"/>
        </w:rPr>
        <w:t>.......)</w:t>
      </w:r>
    </w:p>
    <w:p w14:paraId="003646C0" w14:textId="77777777" w:rsidR="00A86DC3" w:rsidRPr="00DC17CC" w:rsidRDefault="00A86DC3" w:rsidP="00DC17CC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wartość brutto .......................................... zł </w:t>
      </w:r>
    </w:p>
    <w:p w14:paraId="720A1B97" w14:textId="48DC8C5E" w:rsidR="00F36684" w:rsidRPr="00DC17CC" w:rsidRDefault="00A86DC3" w:rsidP="008A3C94">
      <w:pPr>
        <w:spacing w:line="360" w:lineRule="auto"/>
        <w:ind w:left="426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(słownie złotych ....................................................................................</w:t>
      </w:r>
      <w:r w:rsidR="00DC17CC">
        <w:rPr>
          <w:rFonts w:ascii="Aptos" w:hAnsi="Aptos"/>
          <w:sz w:val="22"/>
          <w:szCs w:val="22"/>
        </w:rPr>
        <w:t>..</w:t>
      </w:r>
      <w:r w:rsidRPr="00DC17CC">
        <w:rPr>
          <w:rFonts w:ascii="Aptos" w:hAnsi="Aptos"/>
          <w:sz w:val="22"/>
          <w:szCs w:val="22"/>
        </w:rPr>
        <w:t>.........................)</w:t>
      </w:r>
    </w:p>
    <w:p w14:paraId="2AB964CF" w14:textId="617CFAF7" w:rsidR="00424D6B" w:rsidRPr="00DC17CC" w:rsidRDefault="006A0851" w:rsidP="00BE0BDB">
      <w:pPr>
        <w:pStyle w:val="Bezodstpw"/>
        <w:numPr>
          <w:ilvl w:val="0"/>
          <w:numId w:val="1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Zamówienie wykonam</w:t>
      </w:r>
      <w:r w:rsidR="00EC16EE" w:rsidRPr="00DC17CC">
        <w:rPr>
          <w:rFonts w:ascii="Aptos" w:hAnsi="Aptos"/>
          <w:sz w:val="22"/>
          <w:szCs w:val="22"/>
        </w:rPr>
        <w:t>y</w:t>
      </w:r>
      <w:r w:rsidRPr="00DC17CC">
        <w:rPr>
          <w:rFonts w:ascii="Aptos" w:hAnsi="Aptos"/>
          <w:sz w:val="22"/>
          <w:szCs w:val="22"/>
        </w:rPr>
        <w:t xml:space="preserve"> </w:t>
      </w:r>
      <w:r w:rsidRPr="00DC17CC">
        <w:rPr>
          <w:rFonts w:ascii="Aptos" w:hAnsi="Aptos"/>
          <w:b/>
          <w:bCs/>
          <w:sz w:val="22"/>
          <w:szCs w:val="22"/>
        </w:rPr>
        <w:t xml:space="preserve">w ciągu </w:t>
      </w:r>
      <w:r w:rsidR="00671B6B">
        <w:rPr>
          <w:rFonts w:ascii="Aptos" w:hAnsi="Aptos"/>
          <w:b/>
          <w:bCs/>
          <w:sz w:val="22"/>
          <w:szCs w:val="22"/>
        </w:rPr>
        <w:t>3</w:t>
      </w:r>
      <w:r w:rsidR="00E07C6D">
        <w:rPr>
          <w:rFonts w:ascii="Aptos" w:hAnsi="Aptos"/>
          <w:b/>
          <w:bCs/>
          <w:sz w:val="22"/>
          <w:szCs w:val="22"/>
        </w:rPr>
        <w:t>1</w:t>
      </w:r>
      <w:r w:rsidR="006F7AFB" w:rsidRPr="00DC17CC">
        <w:rPr>
          <w:rFonts w:ascii="Aptos" w:hAnsi="Aptos"/>
          <w:b/>
          <w:bCs/>
          <w:sz w:val="22"/>
          <w:szCs w:val="22"/>
        </w:rPr>
        <w:t xml:space="preserve"> tygodni </w:t>
      </w:r>
      <w:r w:rsidRPr="00DC17CC">
        <w:rPr>
          <w:rFonts w:ascii="Aptos" w:hAnsi="Aptos"/>
          <w:sz w:val="22"/>
          <w:szCs w:val="22"/>
        </w:rPr>
        <w:t xml:space="preserve">od dnia </w:t>
      </w:r>
      <w:r w:rsidR="006F7AFB" w:rsidRPr="00DC17CC">
        <w:rPr>
          <w:rFonts w:ascii="Aptos" w:hAnsi="Aptos"/>
          <w:sz w:val="22"/>
          <w:szCs w:val="22"/>
        </w:rPr>
        <w:t>podpisania umowy</w:t>
      </w:r>
      <w:r w:rsidRPr="00DC17CC">
        <w:rPr>
          <w:rFonts w:ascii="Aptos" w:hAnsi="Aptos"/>
          <w:sz w:val="22"/>
          <w:szCs w:val="22"/>
        </w:rPr>
        <w:t>.</w:t>
      </w:r>
    </w:p>
    <w:p w14:paraId="255D1DD6" w14:textId="77777777" w:rsidR="00E8416B" w:rsidRPr="00DC17CC" w:rsidRDefault="00E8416B" w:rsidP="00BE0BDB">
      <w:pPr>
        <w:pStyle w:val="Bezodstpw"/>
        <w:jc w:val="both"/>
        <w:rPr>
          <w:rFonts w:ascii="Aptos" w:hAnsi="Aptos"/>
          <w:sz w:val="22"/>
          <w:szCs w:val="22"/>
        </w:rPr>
      </w:pPr>
    </w:p>
    <w:p w14:paraId="13660B9B" w14:textId="13C68986" w:rsidR="00BE0BDB" w:rsidRPr="00DC17CC" w:rsidRDefault="00BE0BDB" w:rsidP="00BE0BDB">
      <w:pPr>
        <w:pStyle w:val="Bezodstpw"/>
        <w:numPr>
          <w:ilvl w:val="0"/>
          <w:numId w:val="1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Zobowiązujemy się udzielić ……..…. miesięcznej gwarancji i rękojmi</w:t>
      </w:r>
      <w:r w:rsidRPr="00DC17CC">
        <w:rPr>
          <w:rFonts w:ascii="Aptos" w:hAnsi="Aptos"/>
          <w:sz w:val="22"/>
          <w:szCs w:val="22"/>
          <w:vertAlign w:val="superscript"/>
        </w:rPr>
        <w:footnoteReference w:id="1"/>
      </w:r>
      <w:r w:rsidRPr="00DC17CC">
        <w:rPr>
          <w:rFonts w:ascii="Aptos" w:hAnsi="Aptos"/>
          <w:sz w:val="22"/>
          <w:szCs w:val="22"/>
        </w:rPr>
        <w:t xml:space="preserve"> na przedmiot zamówienia</w:t>
      </w:r>
      <w:r w:rsidRPr="00DC17CC">
        <w:rPr>
          <w:rFonts w:ascii="Aptos" w:hAnsi="Aptos"/>
          <w:bCs/>
          <w:sz w:val="22"/>
          <w:szCs w:val="22"/>
        </w:rPr>
        <w:t>.</w:t>
      </w:r>
    </w:p>
    <w:p w14:paraId="53E3014C" w14:textId="77777777" w:rsidR="001D406C" w:rsidRPr="00DC17CC" w:rsidRDefault="001D406C" w:rsidP="00BE0BDB">
      <w:pPr>
        <w:pStyle w:val="Bezodstpw"/>
        <w:jc w:val="both"/>
        <w:rPr>
          <w:rFonts w:ascii="Aptos" w:hAnsi="Aptos"/>
          <w:sz w:val="22"/>
          <w:szCs w:val="22"/>
        </w:rPr>
      </w:pPr>
    </w:p>
    <w:p w14:paraId="62B52E80" w14:textId="46DE32B8" w:rsidR="004E3828" w:rsidRPr="00DC17CC" w:rsidRDefault="004E3828" w:rsidP="004E3828">
      <w:pPr>
        <w:spacing w:line="280" w:lineRule="atLeast"/>
        <w:jc w:val="both"/>
        <w:rPr>
          <w:rFonts w:ascii="Aptos" w:hAnsi="Aptos"/>
          <w:bCs/>
          <w:sz w:val="18"/>
          <w:szCs w:val="18"/>
        </w:rPr>
      </w:pPr>
      <w:r w:rsidRPr="00DC17CC">
        <w:rPr>
          <w:rFonts w:ascii="Aptos" w:hAnsi="Aptos"/>
          <w:bCs/>
          <w:i/>
          <w:iCs/>
          <w:sz w:val="18"/>
          <w:szCs w:val="18"/>
        </w:rPr>
        <w:t xml:space="preserve">* -  </w:t>
      </w:r>
      <w:r w:rsidR="00214273" w:rsidRPr="00DC17CC">
        <w:rPr>
          <w:rFonts w:ascii="Aptos" w:hAnsi="Aptos"/>
          <w:bCs/>
          <w:i/>
          <w:iCs/>
          <w:sz w:val="18"/>
          <w:szCs w:val="18"/>
        </w:rPr>
        <w:t>n</w:t>
      </w:r>
      <w:r w:rsidRPr="00DC17CC">
        <w:rPr>
          <w:rFonts w:ascii="Aptos" w:hAnsi="Aptos"/>
          <w:bCs/>
          <w:i/>
          <w:iCs/>
          <w:sz w:val="18"/>
          <w:szCs w:val="18"/>
        </w:rPr>
        <w:t>iepotrzebne skreślić</w:t>
      </w:r>
    </w:p>
    <w:p w14:paraId="5AD1CCE1" w14:textId="77777777" w:rsidR="0099752B" w:rsidRPr="00DC17CC" w:rsidRDefault="0099752B" w:rsidP="0099752B">
      <w:pPr>
        <w:suppressAutoHyphens/>
        <w:jc w:val="both"/>
        <w:rPr>
          <w:rFonts w:ascii="Aptos" w:hAnsi="Aptos"/>
          <w:sz w:val="22"/>
          <w:szCs w:val="22"/>
        </w:rPr>
      </w:pPr>
    </w:p>
    <w:p w14:paraId="44C0616A" w14:textId="618137BA" w:rsidR="00D07D8F" w:rsidRPr="00DC17CC" w:rsidRDefault="00D07D8F" w:rsidP="00F36684">
      <w:pPr>
        <w:numPr>
          <w:ilvl w:val="0"/>
          <w:numId w:val="1"/>
        </w:numPr>
        <w:suppressAutoHyphens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Oświadczam, że:</w:t>
      </w:r>
    </w:p>
    <w:p w14:paraId="2365F8D3" w14:textId="3CA2E7B4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akceptujemy warunki płatności określone przez Zamawiającego w </w:t>
      </w:r>
      <w:r w:rsidR="008A3C94">
        <w:rPr>
          <w:rFonts w:ascii="Aptos" w:hAnsi="Aptos"/>
          <w:sz w:val="22"/>
          <w:szCs w:val="22"/>
        </w:rPr>
        <w:t>zapytaniu ofertowym</w:t>
      </w:r>
      <w:r w:rsidRPr="00DC17CC">
        <w:rPr>
          <w:rFonts w:ascii="Aptos" w:hAnsi="Aptos"/>
          <w:sz w:val="22"/>
          <w:szCs w:val="22"/>
        </w:rPr>
        <w:t>,</w:t>
      </w:r>
    </w:p>
    <w:p w14:paraId="1A077DE9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 przypadku zatrudnienia podwykonawców, odpowiadamy za ich pracę jak za swoją własną,</w:t>
      </w:r>
    </w:p>
    <w:p w14:paraId="2C762385" w14:textId="3E9EF0A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zapoznaliśmy się </w:t>
      </w:r>
      <w:r w:rsidR="008A3C94">
        <w:rPr>
          <w:rFonts w:ascii="Aptos" w:hAnsi="Aptos"/>
          <w:sz w:val="22"/>
          <w:szCs w:val="22"/>
        </w:rPr>
        <w:t>z treścią zapytania ofertowego wraz z załącznikami</w:t>
      </w:r>
      <w:r w:rsidRPr="00DC17CC">
        <w:rPr>
          <w:rFonts w:ascii="Aptos" w:hAnsi="Aptos"/>
          <w:sz w:val="22"/>
          <w:szCs w:val="22"/>
        </w:rPr>
        <w:t xml:space="preserve"> i nie wnosimy do</w:t>
      </w:r>
      <w:r w:rsidR="0030381E" w:rsidRPr="00DC17CC">
        <w:rPr>
          <w:rFonts w:ascii="Aptos" w:hAnsi="Aptos"/>
          <w:sz w:val="22"/>
          <w:szCs w:val="22"/>
        </w:rPr>
        <w:t> </w:t>
      </w:r>
      <w:r w:rsidRPr="00DC17CC">
        <w:rPr>
          <w:rFonts w:ascii="Aptos" w:hAnsi="Aptos"/>
          <w:sz w:val="22"/>
          <w:szCs w:val="22"/>
        </w:rPr>
        <w:t>niej zastrzeżeń,</w:t>
      </w:r>
    </w:p>
    <w:p w14:paraId="4B3D70EB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zdobyliśmy konieczne informacje do przygotowania oferty, </w:t>
      </w:r>
    </w:p>
    <w:p w14:paraId="0F21CBC7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 cenie oferty zostały uwzględnione wszystkie koszty wykonania zamówienia i</w:t>
      </w:r>
      <w:r w:rsidR="0030381E" w:rsidRPr="00DC17CC">
        <w:rPr>
          <w:rFonts w:ascii="Aptos" w:hAnsi="Aptos"/>
          <w:sz w:val="22"/>
          <w:szCs w:val="22"/>
        </w:rPr>
        <w:t> </w:t>
      </w:r>
      <w:r w:rsidRPr="00DC17CC">
        <w:rPr>
          <w:rFonts w:ascii="Aptos" w:hAnsi="Aptos"/>
          <w:sz w:val="22"/>
          <w:szCs w:val="22"/>
        </w:rPr>
        <w:t>realizacji przyszłego świadczenia umownego,</w:t>
      </w:r>
    </w:p>
    <w:p w14:paraId="1E93540E" w14:textId="77777777" w:rsidR="00D07D8F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lastRenderedPageBreak/>
        <w:t>uważamy się za związanych niniejszą ofertą na czas wskazany w specyfikacji warunków zamówienia,</w:t>
      </w:r>
    </w:p>
    <w:p w14:paraId="150C70DC" w14:textId="20081D0D" w:rsidR="00424D6B" w:rsidRPr="00DC17CC" w:rsidRDefault="00D07D8F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 xml:space="preserve">akceptujemy </w:t>
      </w:r>
      <w:r w:rsidR="00193399" w:rsidRPr="00DC17CC">
        <w:rPr>
          <w:rFonts w:ascii="Aptos" w:hAnsi="Aptos"/>
          <w:sz w:val="22"/>
          <w:szCs w:val="22"/>
        </w:rPr>
        <w:t>Projektowane postanowienia umowy z</w:t>
      </w:r>
      <w:r w:rsidRPr="00DC17CC">
        <w:rPr>
          <w:rFonts w:ascii="Aptos" w:hAnsi="Aptos"/>
          <w:sz w:val="22"/>
          <w:szCs w:val="22"/>
        </w:rPr>
        <w:t>awart</w:t>
      </w:r>
      <w:r w:rsidR="00193399" w:rsidRPr="00DC17CC">
        <w:rPr>
          <w:rFonts w:ascii="Aptos" w:hAnsi="Aptos"/>
          <w:sz w:val="22"/>
          <w:szCs w:val="22"/>
        </w:rPr>
        <w:t>e</w:t>
      </w:r>
      <w:r w:rsidRPr="00DC17CC">
        <w:rPr>
          <w:rFonts w:ascii="Aptos" w:hAnsi="Aptos"/>
          <w:sz w:val="22"/>
          <w:szCs w:val="22"/>
        </w:rPr>
        <w:t xml:space="preserve"> w </w:t>
      </w:r>
      <w:r w:rsidR="008A3C94">
        <w:rPr>
          <w:rFonts w:ascii="Aptos" w:hAnsi="Aptos"/>
          <w:sz w:val="22"/>
          <w:szCs w:val="22"/>
        </w:rPr>
        <w:t>zapytania ofertowego</w:t>
      </w:r>
      <w:r w:rsidRPr="00DC17CC">
        <w:rPr>
          <w:rFonts w:ascii="Aptos" w:hAnsi="Aptos"/>
          <w:sz w:val="22"/>
          <w:szCs w:val="22"/>
        </w:rPr>
        <w:t xml:space="preserve"> i zobowiązujemy się w przypadku wyboru naszej oferty do zawarcia umowy na wyżej wymienionych warunkach, w miejscu i terminie wyznaczonym przez Zamawiającego</w:t>
      </w:r>
      <w:r w:rsidR="0030381E" w:rsidRPr="00DC17CC">
        <w:rPr>
          <w:rFonts w:ascii="Aptos" w:hAnsi="Aptos"/>
          <w:sz w:val="22"/>
          <w:szCs w:val="22"/>
        </w:rPr>
        <w:t>,</w:t>
      </w:r>
    </w:p>
    <w:p w14:paraId="07F664D1" w14:textId="77777777" w:rsidR="0030381E" w:rsidRPr="00DC17CC" w:rsidRDefault="00A517D9" w:rsidP="00F36684">
      <w:pPr>
        <w:numPr>
          <w:ilvl w:val="0"/>
          <w:numId w:val="3"/>
        </w:numPr>
        <w:suppressAutoHyphens/>
        <w:ind w:left="714"/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</w:t>
      </w:r>
      <w:r w:rsidR="0030381E" w:rsidRPr="00DC17CC">
        <w:rPr>
          <w:rFonts w:ascii="Aptos" w:hAnsi="Aptos"/>
          <w:sz w:val="22"/>
          <w:szCs w:val="22"/>
        </w:rPr>
        <w:t>ypełniłem obowiązki informacyjne przewidziane w art. 13 lub art. 14 RODO</w:t>
      </w:r>
      <w:r w:rsidR="0030381E" w:rsidRPr="00DC17CC">
        <w:rPr>
          <w:rFonts w:ascii="Aptos" w:hAnsi="Aptos"/>
          <w:sz w:val="22"/>
          <w:szCs w:val="22"/>
          <w:vertAlign w:val="superscript"/>
        </w:rPr>
        <w:footnoteReference w:id="2"/>
      </w:r>
      <w:r w:rsidR="0030381E" w:rsidRPr="00DC17CC">
        <w:rPr>
          <w:rFonts w:ascii="Aptos" w:hAnsi="Aptos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A23C53" w:rsidRPr="00DC17CC">
        <w:rPr>
          <w:rFonts w:ascii="Aptos" w:hAnsi="Aptos"/>
          <w:sz w:val="22"/>
          <w:szCs w:val="22"/>
          <w:vertAlign w:val="superscript"/>
        </w:rPr>
        <w:footnoteReference w:id="3"/>
      </w:r>
      <w:r w:rsidR="0030381E" w:rsidRPr="00DC17CC">
        <w:rPr>
          <w:rFonts w:ascii="Aptos" w:hAnsi="Aptos"/>
          <w:sz w:val="22"/>
          <w:szCs w:val="22"/>
        </w:rPr>
        <w:t>.</w:t>
      </w:r>
    </w:p>
    <w:p w14:paraId="128655CF" w14:textId="77777777" w:rsidR="00474428" w:rsidRPr="00DC17CC" w:rsidRDefault="00474428" w:rsidP="00474428">
      <w:pPr>
        <w:pStyle w:val="Bezodstpw"/>
        <w:rPr>
          <w:rFonts w:ascii="Aptos" w:hAnsi="Aptos"/>
          <w:sz w:val="22"/>
          <w:szCs w:val="22"/>
        </w:rPr>
      </w:pPr>
    </w:p>
    <w:p w14:paraId="46969C4C" w14:textId="77777777" w:rsidR="00A517D9" w:rsidRPr="00DC17CC" w:rsidRDefault="00A517D9" w:rsidP="00F36684">
      <w:pPr>
        <w:numPr>
          <w:ilvl w:val="0"/>
          <w:numId w:val="1"/>
        </w:numPr>
        <w:spacing w:line="280" w:lineRule="atLeast"/>
        <w:jc w:val="both"/>
        <w:rPr>
          <w:rFonts w:ascii="Aptos" w:eastAsia="Calibri" w:hAnsi="Aptos"/>
          <w:sz w:val="22"/>
          <w:szCs w:val="22"/>
          <w:lang w:eastAsia="en-US"/>
        </w:rPr>
      </w:pPr>
      <w:r w:rsidRPr="00DC17CC">
        <w:rPr>
          <w:rFonts w:ascii="Aptos" w:eastAsia="Calibri" w:hAnsi="Aptos"/>
          <w:sz w:val="22"/>
          <w:szCs w:val="22"/>
          <w:lang w:eastAsia="en-US"/>
        </w:rPr>
        <w:t xml:space="preserve">Jednocześnie </w:t>
      </w:r>
      <w:r w:rsidRPr="00DC17CC">
        <w:rPr>
          <w:rFonts w:ascii="Aptos" w:hAnsi="Aptos"/>
          <w:sz w:val="22"/>
          <w:szCs w:val="22"/>
          <w:lang w:val="x-none"/>
        </w:rPr>
        <w:t>oświadczamy że:</w:t>
      </w:r>
    </w:p>
    <w:p w14:paraId="1AF6EEFF" w14:textId="77777777" w:rsidR="00A517D9" w:rsidRPr="00DC17CC" w:rsidRDefault="00A517D9" w:rsidP="00C23662">
      <w:pPr>
        <w:numPr>
          <w:ilvl w:val="0"/>
          <w:numId w:val="6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wybór naszej oferty nie będzie prowadził do powstania u zamawiającego obowiązku podatkowego zgodnie z przepisami o podatku od towarów i usług</w:t>
      </w:r>
      <w:r w:rsidRPr="00DC17CC">
        <w:rPr>
          <w:rFonts w:ascii="Aptos" w:hAnsi="Aptos"/>
          <w:b/>
          <w:sz w:val="22"/>
          <w:szCs w:val="22"/>
        </w:rPr>
        <w:t>*,</w:t>
      </w:r>
    </w:p>
    <w:p w14:paraId="0E3B68E2" w14:textId="77777777" w:rsidR="00A517D9" w:rsidRPr="00DC17CC" w:rsidRDefault="00A517D9" w:rsidP="00C23662">
      <w:pPr>
        <w:numPr>
          <w:ilvl w:val="0"/>
          <w:numId w:val="6"/>
        </w:numPr>
        <w:jc w:val="both"/>
        <w:rPr>
          <w:rFonts w:ascii="Aptos" w:hAnsi="Aptos"/>
          <w:sz w:val="22"/>
          <w:szCs w:val="22"/>
        </w:rPr>
      </w:pPr>
      <w:r w:rsidRPr="00DC17CC">
        <w:rPr>
          <w:rFonts w:ascii="Aptos" w:hAnsi="Aptos"/>
          <w:sz w:val="22"/>
          <w:szCs w:val="22"/>
        </w:rPr>
        <w:t>wybór naszej oferty będzie prowadził do powstania u zamawiającego obowiązku podatkowego zgodnie z przepisami o podatku od towarów i usług. Powyższy obowiązek podatkowy będzie dotyczył ________________________ objętych przedmiotem zamówienia, a ich wartość netto (bez kwoty podatku) będzie wynosiła __________________.</w:t>
      </w:r>
      <w:r w:rsidRPr="00DC17CC">
        <w:rPr>
          <w:rFonts w:ascii="Aptos" w:hAnsi="Aptos"/>
          <w:sz w:val="22"/>
          <w:szCs w:val="22"/>
          <w:vertAlign w:val="superscript"/>
        </w:rPr>
        <w:footnoteReference w:id="4"/>
      </w:r>
      <w:r w:rsidRPr="00DC17CC">
        <w:rPr>
          <w:rFonts w:ascii="Aptos" w:hAnsi="Aptos"/>
          <w:sz w:val="22"/>
          <w:szCs w:val="22"/>
        </w:rPr>
        <w:t xml:space="preserve"> zł.</w:t>
      </w:r>
      <w:r w:rsidRPr="00DC17CC">
        <w:rPr>
          <w:rFonts w:ascii="Aptos" w:hAnsi="Aptos"/>
          <w:b/>
          <w:sz w:val="22"/>
          <w:szCs w:val="22"/>
        </w:rPr>
        <w:t>*</w:t>
      </w:r>
    </w:p>
    <w:p w14:paraId="1464D028" w14:textId="77777777" w:rsidR="00214273" w:rsidRPr="00DC17CC" w:rsidRDefault="00214273" w:rsidP="00214273">
      <w:pPr>
        <w:spacing w:line="280" w:lineRule="atLeast"/>
        <w:jc w:val="both"/>
        <w:rPr>
          <w:rFonts w:ascii="Aptos" w:hAnsi="Aptos"/>
          <w:bCs/>
          <w:sz w:val="18"/>
          <w:szCs w:val="18"/>
        </w:rPr>
      </w:pPr>
      <w:r w:rsidRPr="00DC17CC">
        <w:rPr>
          <w:rFonts w:ascii="Aptos" w:hAnsi="Aptos"/>
          <w:bCs/>
          <w:i/>
          <w:iCs/>
          <w:sz w:val="18"/>
          <w:szCs w:val="18"/>
        </w:rPr>
        <w:t>* -  niepotrzebne skreślić</w:t>
      </w:r>
    </w:p>
    <w:p w14:paraId="18335B14" w14:textId="77777777" w:rsidR="00A517D9" w:rsidRPr="00DC17CC" w:rsidRDefault="00A517D9" w:rsidP="00A517D9">
      <w:pPr>
        <w:pStyle w:val="Bezodstpw"/>
        <w:rPr>
          <w:rStyle w:val="DeltaViewInsertion"/>
          <w:rFonts w:ascii="Aptos" w:hAnsi="Aptos"/>
          <w:b w:val="0"/>
          <w:i w:val="0"/>
          <w:sz w:val="22"/>
          <w:szCs w:val="22"/>
        </w:rPr>
      </w:pPr>
    </w:p>
    <w:p w14:paraId="01447180" w14:textId="77777777" w:rsidR="00985A21" w:rsidRPr="00DC17CC" w:rsidRDefault="00985A21" w:rsidP="00A517D9">
      <w:pPr>
        <w:pStyle w:val="Bezodstpw"/>
        <w:rPr>
          <w:rStyle w:val="DeltaViewInsertion"/>
          <w:rFonts w:ascii="Aptos" w:hAnsi="Aptos"/>
          <w:b w:val="0"/>
          <w:i w:val="0"/>
          <w:sz w:val="22"/>
          <w:szCs w:val="22"/>
        </w:rPr>
      </w:pPr>
    </w:p>
    <w:p w14:paraId="0539D1DB" w14:textId="7CE60E7D" w:rsidR="00474428" w:rsidRPr="008A3C94" w:rsidRDefault="004360C4" w:rsidP="008A3C94">
      <w:pPr>
        <w:pStyle w:val="Bezodstpw"/>
        <w:numPr>
          <w:ilvl w:val="0"/>
          <w:numId w:val="1"/>
        </w:numPr>
        <w:rPr>
          <w:rStyle w:val="DeltaViewInsertion"/>
          <w:rFonts w:ascii="Aptos" w:hAnsi="Aptos"/>
          <w:b w:val="0"/>
          <w:i w:val="0"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 xml:space="preserve">Rodzaj </w:t>
      </w:r>
      <w:r w:rsidR="00474428"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>Wykonawc</w:t>
      </w:r>
      <w:r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>y</w:t>
      </w:r>
      <w:r w:rsidR="00B8498D" w:rsidRPr="008A3C94">
        <w:rPr>
          <w:rStyle w:val="Odwoanieprzypisudolnego"/>
          <w:rFonts w:ascii="Aptos" w:hAnsi="Aptos"/>
          <w:sz w:val="22"/>
          <w:szCs w:val="22"/>
        </w:rPr>
        <w:footnoteReference w:id="5"/>
      </w:r>
      <w:r w:rsidRPr="008A3C94">
        <w:rPr>
          <w:rStyle w:val="DeltaViewInsertion"/>
          <w:rFonts w:ascii="Aptos" w:hAnsi="Aptos"/>
          <w:b w:val="0"/>
          <w:i w:val="0"/>
          <w:sz w:val="22"/>
          <w:szCs w:val="22"/>
        </w:rPr>
        <w:t xml:space="preserve"> :</w:t>
      </w:r>
    </w:p>
    <w:p w14:paraId="16346BE5" w14:textId="77777777" w:rsidR="00474428" w:rsidRPr="008A3C94" w:rsidRDefault="00474428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="004360C4" w:rsidRPr="008A3C94">
        <w:rPr>
          <w:rFonts w:ascii="Aptos" w:hAnsi="Aptos"/>
          <w:sz w:val="22"/>
          <w:szCs w:val="22"/>
        </w:rPr>
        <w:t>mikroprzedsiębiorstwo</w:t>
      </w:r>
    </w:p>
    <w:p w14:paraId="741BDF8B" w14:textId="77777777" w:rsidR="004360C4" w:rsidRPr="008A3C94" w:rsidRDefault="004360C4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małe przedsiębiorstwo</w:t>
      </w:r>
    </w:p>
    <w:p w14:paraId="6C5BCFE7" w14:textId="77777777" w:rsidR="004360C4" w:rsidRPr="008A3C94" w:rsidRDefault="004360C4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średnie przedsiębiorstwo</w:t>
      </w:r>
    </w:p>
    <w:p w14:paraId="1943CD3A" w14:textId="77777777" w:rsidR="004360C4" w:rsidRPr="008A3C94" w:rsidRDefault="004360C4" w:rsidP="008A3C94">
      <w:pPr>
        <w:pStyle w:val="Bezodstpw"/>
        <w:rPr>
          <w:rFonts w:ascii="Aptos" w:hAnsi="Aptos"/>
          <w:b/>
          <w:bCs/>
          <w:i/>
          <w:iCs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jednoosobowa działalność gospodarcza</w:t>
      </w:r>
    </w:p>
    <w:p w14:paraId="5924EABB" w14:textId="77777777" w:rsidR="004360C4" w:rsidRPr="008A3C94" w:rsidRDefault="004360C4" w:rsidP="008A3C94">
      <w:pPr>
        <w:pStyle w:val="Bezodstpw"/>
        <w:rPr>
          <w:rFonts w:ascii="Aptos" w:hAnsi="Aptos"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osoba fizyczna nieprowadząca działalności gospodarczej</w:t>
      </w:r>
    </w:p>
    <w:p w14:paraId="784DFEC4" w14:textId="77777777" w:rsidR="00474428" w:rsidRPr="008A3C94" w:rsidRDefault="004360C4" w:rsidP="008A3C94">
      <w:pPr>
        <w:pStyle w:val="Bezodstpw"/>
        <w:rPr>
          <w:rFonts w:ascii="Aptos" w:hAnsi="Aptos"/>
          <w:sz w:val="22"/>
          <w:szCs w:val="22"/>
        </w:rPr>
      </w:pPr>
      <w:r w:rsidRPr="008A3C94">
        <w:rPr>
          <w:rStyle w:val="DeltaViewInsertion"/>
          <w:rFonts w:ascii="Aptos" w:hAnsi="Aptos"/>
          <w:b w:val="0"/>
          <w:bCs/>
          <w:i w:val="0"/>
          <w:iCs/>
          <w:sz w:val="22"/>
          <w:szCs w:val="22"/>
        </w:rPr>
        <w:t xml:space="preserve">□ </w:t>
      </w:r>
      <w:r w:rsidRPr="008A3C94">
        <w:rPr>
          <w:rFonts w:ascii="Aptos" w:hAnsi="Aptos"/>
          <w:sz w:val="22"/>
          <w:szCs w:val="22"/>
        </w:rPr>
        <w:t>inny rodzaj</w:t>
      </w:r>
    </w:p>
    <w:p w14:paraId="4CEC490A" w14:textId="77777777" w:rsidR="007F0420" w:rsidRPr="008A3C94" w:rsidRDefault="007F0420" w:rsidP="00474428">
      <w:pPr>
        <w:jc w:val="both"/>
        <w:rPr>
          <w:rFonts w:ascii="Aptos" w:hAnsi="Aptos"/>
          <w:sz w:val="20"/>
          <w:szCs w:val="20"/>
        </w:rPr>
      </w:pPr>
    </w:p>
    <w:p w14:paraId="1FBAD64F" w14:textId="77777777" w:rsidR="00474428" w:rsidRPr="008A3C94" w:rsidRDefault="00474428" w:rsidP="00474428">
      <w:pPr>
        <w:jc w:val="both"/>
        <w:rPr>
          <w:rFonts w:ascii="Aptos" w:hAnsi="Aptos"/>
          <w:b/>
          <w:bCs/>
          <w:sz w:val="20"/>
          <w:szCs w:val="20"/>
        </w:rPr>
      </w:pPr>
      <w:r w:rsidRPr="008A3C94">
        <w:rPr>
          <w:rFonts w:ascii="Aptos" w:hAnsi="Aptos"/>
          <w:b/>
          <w:bCs/>
          <w:sz w:val="20"/>
          <w:szCs w:val="20"/>
        </w:rPr>
        <w:t>Załącznikami do niniejszej oferty są :</w:t>
      </w:r>
    </w:p>
    <w:p w14:paraId="5DBC47B9" w14:textId="2DFC8E0F" w:rsidR="00193399" w:rsidRPr="008A3C94" w:rsidRDefault="00193399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Aptos" w:hAnsi="Aptos"/>
          <w:sz w:val="20"/>
        </w:rPr>
      </w:pPr>
      <w:r w:rsidRPr="008A3C94">
        <w:rPr>
          <w:rFonts w:ascii="Aptos" w:hAnsi="Aptos"/>
          <w:sz w:val="20"/>
        </w:rPr>
        <w:t>Oświadczenie Wykonawcy o spełnianiu warunków udziału w postępowaniu.</w:t>
      </w:r>
    </w:p>
    <w:p w14:paraId="2B9A2787" w14:textId="54103DE1" w:rsidR="008A3C94" w:rsidRDefault="008A3C94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Aptos" w:hAnsi="Aptos"/>
          <w:sz w:val="20"/>
        </w:rPr>
      </w:pPr>
      <w:r>
        <w:rPr>
          <w:rFonts w:ascii="Aptos" w:hAnsi="Aptos"/>
          <w:sz w:val="20"/>
        </w:rPr>
        <w:t>Wykaz wykonanych dostaw wraz z dokumentami potwierdzającymi ich należyte wykonanie.</w:t>
      </w:r>
    </w:p>
    <w:p w14:paraId="32DC413A" w14:textId="4CE295D0" w:rsidR="00193399" w:rsidRPr="008A3C94" w:rsidRDefault="002E3145" w:rsidP="00C23662">
      <w:pPr>
        <w:pStyle w:val="Tekstpodstawowy"/>
        <w:numPr>
          <w:ilvl w:val="0"/>
          <w:numId w:val="5"/>
        </w:numPr>
        <w:tabs>
          <w:tab w:val="left" w:pos="1418"/>
          <w:tab w:val="left" w:pos="10069"/>
        </w:tabs>
        <w:suppressAutoHyphens/>
        <w:rPr>
          <w:rFonts w:ascii="Aptos" w:hAnsi="Aptos"/>
          <w:sz w:val="20"/>
        </w:rPr>
      </w:pPr>
      <w:r w:rsidRPr="008A3C94">
        <w:rPr>
          <w:rFonts w:ascii="Aptos" w:hAnsi="Aptos"/>
          <w:sz w:val="20"/>
        </w:rPr>
        <w:t>P</w:t>
      </w:r>
      <w:r w:rsidR="00193399" w:rsidRPr="008A3C94">
        <w:rPr>
          <w:rFonts w:ascii="Aptos" w:hAnsi="Aptos"/>
          <w:sz w:val="20"/>
        </w:rPr>
        <w:t xml:space="preserve">ełnomocnictwo/pełnomocnictwa dla osoby/osób podpisujących ofertę, jeżeli upoważnienie takie nie wynika wprost z dokumentów rejestracyjnych firmy </w:t>
      </w:r>
      <w:r w:rsidR="00193399" w:rsidRPr="008A3C94">
        <w:rPr>
          <w:rFonts w:ascii="Aptos" w:hAnsi="Aptos"/>
          <w:i/>
          <w:iCs/>
          <w:sz w:val="20"/>
        </w:rPr>
        <w:t>(jeżeli dotyczy)</w:t>
      </w:r>
      <w:r w:rsidR="00193399" w:rsidRPr="008A3C94">
        <w:rPr>
          <w:rFonts w:ascii="Aptos" w:hAnsi="Aptos"/>
          <w:sz w:val="20"/>
        </w:rPr>
        <w:t>.</w:t>
      </w:r>
    </w:p>
    <w:p w14:paraId="36D1BDF0" w14:textId="77777777" w:rsidR="00A26FA5" w:rsidRPr="008A3C94" w:rsidRDefault="00A26FA5">
      <w:pPr>
        <w:jc w:val="both"/>
        <w:rPr>
          <w:rFonts w:ascii="Aptos" w:hAnsi="Aptos"/>
          <w:sz w:val="20"/>
          <w:szCs w:val="20"/>
        </w:rPr>
      </w:pPr>
    </w:p>
    <w:p w14:paraId="27707FCC" w14:textId="77777777" w:rsidR="00A26FA5" w:rsidRPr="008A3C94" w:rsidRDefault="00A26FA5">
      <w:pPr>
        <w:jc w:val="both"/>
        <w:rPr>
          <w:rFonts w:ascii="Aptos" w:hAnsi="Aptos"/>
          <w:sz w:val="20"/>
          <w:szCs w:val="20"/>
        </w:rPr>
      </w:pPr>
    </w:p>
    <w:p w14:paraId="21E38642" w14:textId="77777777" w:rsidR="00A26FA5" w:rsidRPr="008A3C94" w:rsidRDefault="00A26FA5">
      <w:pPr>
        <w:jc w:val="both"/>
        <w:rPr>
          <w:rFonts w:ascii="Aptos" w:hAnsi="Aptos"/>
          <w:sz w:val="20"/>
          <w:szCs w:val="20"/>
        </w:rPr>
      </w:pPr>
      <w:r w:rsidRPr="008A3C94">
        <w:rPr>
          <w:rFonts w:ascii="Aptos" w:hAnsi="Aptos"/>
          <w:sz w:val="20"/>
          <w:szCs w:val="20"/>
        </w:rPr>
        <w:t>................................., dnia ..................................</w:t>
      </w:r>
    </w:p>
    <w:p w14:paraId="30A260F4" w14:textId="77777777" w:rsidR="00A23C53" w:rsidRPr="008A3C94" w:rsidRDefault="00A23C53" w:rsidP="00EB7746">
      <w:pPr>
        <w:jc w:val="right"/>
        <w:rPr>
          <w:rFonts w:ascii="Aptos" w:hAnsi="Aptos"/>
          <w:sz w:val="20"/>
          <w:szCs w:val="20"/>
        </w:rPr>
      </w:pPr>
    </w:p>
    <w:p w14:paraId="606E3559" w14:textId="77777777" w:rsidR="00041D71" w:rsidRPr="008A3C94" w:rsidRDefault="00041D71" w:rsidP="00EB7746">
      <w:pPr>
        <w:jc w:val="right"/>
        <w:rPr>
          <w:rFonts w:ascii="Aptos" w:hAnsi="Aptos"/>
          <w:sz w:val="20"/>
          <w:szCs w:val="20"/>
        </w:rPr>
      </w:pPr>
    </w:p>
    <w:p w14:paraId="7F0186D2" w14:textId="77777777" w:rsidR="00041D71" w:rsidRPr="008A3C94" w:rsidRDefault="00041D71" w:rsidP="00041D71">
      <w:pPr>
        <w:jc w:val="right"/>
        <w:rPr>
          <w:rFonts w:ascii="Aptos" w:hAnsi="Aptos"/>
          <w:sz w:val="20"/>
          <w:szCs w:val="20"/>
        </w:rPr>
      </w:pPr>
      <w:r w:rsidRPr="008A3C94">
        <w:rPr>
          <w:rFonts w:ascii="Aptos" w:hAnsi="Aptos"/>
          <w:sz w:val="20"/>
          <w:szCs w:val="20"/>
        </w:rPr>
        <w:t>...........................................................................................................................</w:t>
      </w:r>
    </w:p>
    <w:p w14:paraId="281170B5" w14:textId="510B9C0F" w:rsidR="005262E8" w:rsidRPr="0079605B" w:rsidRDefault="00041D71" w:rsidP="008A3C94">
      <w:pPr>
        <w:jc w:val="right"/>
        <w:rPr>
          <w:rFonts w:ascii="Aptos" w:hAnsi="Aptos"/>
          <w:sz w:val="18"/>
          <w:szCs w:val="18"/>
        </w:rPr>
      </w:pPr>
      <w:r w:rsidRPr="008A3C94">
        <w:rPr>
          <w:rFonts w:ascii="Aptos" w:hAnsi="Aptos"/>
          <w:sz w:val="20"/>
          <w:szCs w:val="20"/>
        </w:rPr>
        <w:t>podpis zaufany, osobisty lub kwalifikowany elektroniczny osoby uprawni</w:t>
      </w:r>
      <w:r w:rsidR="008A3C94">
        <w:rPr>
          <w:rFonts w:ascii="Aptos" w:hAnsi="Aptos"/>
          <w:sz w:val="20"/>
          <w:szCs w:val="20"/>
        </w:rPr>
        <w:t>one</w:t>
      </w:r>
    </w:p>
    <w:sectPr w:rsidR="005262E8" w:rsidRPr="0079605B" w:rsidSect="008A3C94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6B03" w14:textId="77777777" w:rsidR="009B5D61" w:rsidRDefault="009B5D61">
      <w:r>
        <w:separator/>
      </w:r>
    </w:p>
  </w:endnote>
  <w:endnote w:type="continuationSeparator" w:id="0">
    <w:p w14:paraId="67834281" w14:textId="77777777" w:rsidR="009B5D61" w:rsidRDefault="009B5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8F9D" w14:textId="77777777" w:rsidR="009B5D61" w:rsidRDefault="009B5D61">
      <w:r>
        <w:separator/>
      </w:r>
    </w:p>
  </w:footnote>
  <w:footnote w:type="continuationSeparator" w:id="0">
    <w:p w14:paraId="360569CE" w14:textId="77777777" w:rsidR="009B5D61" w:rsidRDefault="009B5D61">
      <w:r>
        <w:continuationSeparator/>
      </w:r>
    </w:p>
  </w:footnote>
  <w:footnote w:id="1">
    <w:p w14:paraId="4CD804D6" w14:textId="725C48A9" w:rsidR="00BE0BDB" w:rsidRPr="00CA71F4" w:rsidRDefault="00BE0BDB" w:rsidP="00BE0BDB">
      <w:pPr>
        <w:pStyle w:val="Tekstprzypisudolnego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Należy wpisać </w:t>
      </w:r>
      <w:r w:rsidR="00CA71F4" w:rsidRPr="00CA71F4">
        <w:rPr>
          <w:rFonts w:ascii="Aptos" w:hAnsi="Aptos"/>
          <w:sz w:val="18"/>
          <w:szCs w:val="18"/>
        </w:rPr>
        <w:t>60</w:t>
      </w:r>
      <w:r w:rsidRPr="00CA71F4">
        <w:rPr>
          <w:rFonts w:ascii="Aptos" w:hAnsi="Aptos"/>
          <w:sz w:val="18"/>
          <w:szCs w:val="18"/>
        </w:rPr>
        <w:t xml:space="preserve"> lub więcej miesięcy.</w:t>
      </w:r>
      <w:r w:rsidR="008A3C94">
        <w:rPr>
          <w:rFonts w:ascii="Aptos" w:hAnsi="Aptos"/>
          <w:sz w:val="18"/>
          <w:szCs w:val="18"/>
        </w:rPr>
        <w:t xml:space="preserve"> W przypadku pozostawienia pustego pola, </w:t>
      </w:r>
      <w:r w:rsidR="00DE2A0C">
        <w:rPr>
          <w:rFonts w:ascii="Aptos" w:hAnsi="Aptos"/>
          <w:sz w:val="18"/>
          <w:szCs w:val="18"/>
        </w:rPr>
        <w:t>Zamawiający</w:t>
      </w:r>
      <w:r w:rsidR="008A3C94">
        <w:rPr>
          <w:rFonts w:ascii="Aptos" w:hAnsi="Aptos"/>
          <w:sz w:val="18"/>
          <w:szCs w:val="18"/>
        </w:rPr>
        <w:t xml:space="preserve"> uzna, iż wykonawca zaoferował 60 miesięczny okres gwarancji.</w:t>
      </w:r>
    </w:p>
  </w:footnote>
  <w:footnote w:id="2">
    <w:p w14:paraId="1CABF23B" w14:textId="77777777" w:rsidR="00764E4C" w:rsidRPr="00CA71F4" w:rsidRDefault="00764E4C" w:rsidP="00B8498D">
      <w:pPr>
        <w:pStyle w:val="Tekstprzypisudolnego"/>
        <w:ind w:left="224" w:hanging="224"/>
        <w:jc w:val="both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</w:t>
      </w:r>
      <w:r w:rsidRPr="00CA71F4">
        <w:rPr>
          <w:rFonts w:ascii="Aptos" w:hAnsi="Aptos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A1B2ED3" w14:textId="648D9ABF" w:rsidR="00B8498D" w:rsidRPr="00CA71F4" w:rsidRDefault="00764E4C" w:rsidP="008A3C94">
      <w:pPr>
        <w:pStyle w:val="Tekstprzypisudolnego"/>
        <w:ind w:left="224" w:hanging="224"/>
        <w:jc w:val="both"/>
        <w:rPr>
          <w:rFonts w:ascii="Aptos" w:hAnsi="Aptos"/>
          <w:sz w:val="18"/>
          <w:szCs w:val="18"/>
        </w:rPr>
      </w:pPr>
      <w:r w:rsidRPr="00CA71F4">
        <w:rPr>
          <w:rFonts w:ascii="Aptos" w:hAnsi="Aptos"/>
          <w:sz w:val="18"/>
          <w:szCs w:val="18"/>
          <w:vertAlign w:val="superscript"/>
        </w:rPr>
        <w:footnoteRef/>
      </w:r>
      <w:r w:rsidRPr="00CA71F4">
        <w:rPr>
          <w:rFonts w:ascii="Aptos" w:hAnsi="Aptos"/>
          <w:sz w:val="18"/>
          <w:szCs w:val="18"/>
          <w:vertAlign w:val="superscript"/>
        </w:rPr>
        <w:t xml:space="preserve"> </w:t>
      </w:r>
      <w:r w:rsidRPr="00CA71F4">
        <w:rPr>
          <w:rFonts w:ascii="Aptos" w:hAnsi="Aptos"/>
          <w:sz w:val="18"/>
          <w:szCs w:val="18"/>
          <w:vertAlign w:val="superscript"/>
        </w:rPr>
        <w:tab/>
      </w:r>
      <w:r w:rsidRPr="00CA71F4">
        <w:rPr>
          <w:rFonts w:ascii="Aptos" w:hAnsi="Aptos"/>
          <w:sz w:val="18"/>
          <w:szCs w:val="18"/>
        </w:rPr>
        <w:t>Jeżeli w ramach oferty nie są przedstawiane dane osobowe inne niż bezpośrednio dotyczące wykonawcy lub zachodzi wyłączenie stosowania obowiązku informacyjnego stosownie do art. 13 ust. 4 lub art. 14 ust. 5 RODO, proszę skreślić zapis pkt 9.</w:t>
      </w:r>
    </w:p>
  </w:footnote>
  <w:footnote w:id="4">
    <w:p w14:paraId="7FEA802A" w14:textId="2918C220" w:rsidR="00764E4C" w:rsidRPr="00CA71F4" w:rsidRDefault="00764E4C" w:rsidP="00B8498D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>Wpisać wartość netto (bez kwoty podatku).</w:t>
      </w:r>
    </w:p>
    <w:p w14:paraId="3BEA51CD" w14:textId="77777777" w:rsidR="00214273" w:rsidRPr="00CA71F4" w:rsidRDefault="00214273" w:rsidP="00BE0BDB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Fonts w:ascii="Aptos" w:hAnsi="Aptos"/>
          <w:sz w:val="18"/>
          <w:szCs w:val="18"/>
          <w:u w:val="single"/>
        </w:rPr>
        <w:t>Uwaga:</w:t>
      </w:r>
      <w:r w:rsidRPr="00CA71F4">
        <w:rPr>
          <w:rFonts w:ascii="Aptos" w:hAnsi="Aptos"/>
          <w:sz w:val="18"/>
          <w:szCs w:val="18"/>
        </w:rPr>
        <w:t xml:space="preserve"> Wybór oferty Wykonawcy prowadzi do „powstania u zamawiającego obowiązku podatkowego”, kiedy zgodnie z przepisami ustawy o podatku od towarów i usług to nabywca (Zamawiający) będzie zobowiązany do rozliczenia (odprowadzenia) podatku VAT. </w:t>
      </w:r>
    </w:p>
    <w:p w14:paraId="24C10AC1" w14:textId="277686F3" w:rsidR="00B8498D" w:rsidRPr="00CA71F4" w:rsidRDefault="00214273" w:rsidP="00B8498D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Fonts w:ascii="Aptos" w:hAnsi="Aptos"/>
          <w:sz w:val="18"/>
          <w:szCs w:val="18"/>
        </w:rPr>
        <w:t>Tylko w przypadku, gdy wybór oferty Wykonawcy będzie prowadził do powstania u Zamawiającego obowiązku podatkowego, Wykonawca zobowiązany jest wskazać nazwę (rodzaj) towaru lub usługi, wartość tego towaru lub usługi bez podatku VAT.</w:t>
      </w:r>
    </w:p>
  </w:footnote>
  <w:footnote w:id="5">
    <w:p w14:paraId="20C6D68F" w14:textId="455619D8" w:rsidR="00B8498D" w:rsidRPr="00CA71F4" w:rsidRDefault="00B8498D" w:rsidP="00B8498D">
      <w:pPr>
        <w:pStyle w:val="Tekstprzypisudolnego"/>
        <w:jc w:val="both"/>
        <w:rPr>
          <w:rFonts w:ascii="Aptos" w:hAnsi="Aptos"/>
          <w:sz w:val="18"/>
          <w:szCs w:val="18"/>
        </w:rPr>
      </w:pPr>
      <w:r w:rsidRPr="00CA71F4">
        <w:rPr>
          <w:rStyle w:val="Odwoanieprzypisudolnego"/>
          <w:rFonts w:ascii="Aptos" w:hAnsi="Aptos"/>
          <w:sz w:val="18"/>
          <w:szCs w:val="18"/>
        </w:rPr>
        <w:footnoteRef/>
      </w:r>
      <w:r w:rsidRPr="00CA71F4">
        <w:rPr>
          <w:rFonts w:ascii="Aptos" w:hAnsi="Aptos"/>
          <w:sz w:val="18"/>
          <w:szCs w:val="18"/>
        </w:rPr>
        <w:t xml:space="preserve"> Należy zaznaczyć odpowiednio do sytuacji Wykonawcy, w rozumieniu ustawy z dnia 6 marca 2018 r. Prawo przedsiębiorców (Dz. U. z 2019 r. poz. 1292 ze zm.).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8020AFC2"/>
    <w:lvl w:ilvl="0" w:tplc="4B1A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205CE3C0"/>
    <w:lvl w:ilvl="0" w:tplc="E084D1F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BA06EBFC"/>
    <w:lvl w:ilvl="0" w:tplc="A71C51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Times New Roman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97EEE"/>
    <w:multiLevelType w:val="hybridMultilevel"/>
    <w:tmpl w:val="F09A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 w:numId="18" w16cid:durableId="164943183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7251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50A6E"/>
    <w:rsid w:val="000550D0"/>
    <w:rsid w:val="00062C8C"/>
    <w:rsid w:val="00065ABF"/>
    <w:rsid w:val="0006683B"/>
    <w:rsid w:val="0007230F"/>
    <w:rsid w:val="00081DF5"/>
    <w:rsid w:val="00087B40"/>
    <w:rsid w:val="00087E0E"/>
    <w:rsid w:val="000B494B"/>
    <w:rsid w:val="000B744F"/>
    <w:rsid w:val="000C7FA5"/>
    <w:rsid w:val="000D3978"/>
    <w:rsid w:val="000F260D"/>
    <w:rsid w:val="000F2E0C"/>
    <w:rsid w:val="000F6802"/>
    <w:rsid w:val="000F7FBB"/>
    <w:rsid w:val="00106B79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D23BA"/>
    <w:rsid w:val="001D406C"/>
    <w:rsid w:val="001D7E53"/>
    <w:rsid w:val="001F0752"/>
    <w:rsid w:val="002051E6"/>
    <w:rsid w:val="00214273"/>
    <w:rsid w:val="00233069"/>
    <w:rsid w:val="00233DB6"/>
    <w:rsid w:val="0023470F"/>
    <w:rsid w:val="002414DB"/>
    <w:rsid w:val="00250AB0"/>
    <w:rsid w:val="002801C3"/>
    <w:rsid w:val="00286551"/>
    <w:rsid w:val="00291887"/>
    <w:rsid w:val="00292A28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411FF"/>
    <w:rsid w:val="003612D1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4D6B"/>
    <w:rsid w:val="004360C4"/>
    <w:rsid w:val="00474428"/>
    <w:rsid w:val="004A02DA"/>
    <w:rsid w:val="004D6772"/>
    <w:rsid w:val="004E3828"/>
    <w:rsid w:val="004E5D55"/>
    <w:rsid w:val="004F614A"/>
    <w:rsid w:val="004F6B44"/>
    <w:rsid w:val="00501777"/>
    <w:rsid w:val="005076D9"/>
    <w:rsid w:val="00510722"/>
    <w:rsid w:val="00515A38"/>
    <w:rsid w:val="00515E88"/>
    <w:rsid w:val="005176FA"/>
    <w:rsid w:val="0052200D"/>
    <w:rsid w:val="005262E8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103F9"/>
    <w:rsid w:val="00617F50"/>
    <w:rsid w:val="00640194"/>
    <w:rsid w:val="00654F07"/>
    <w:rsid w:val="006648CA"/>
    <w:rsid w:val="00671B6B"/>
    <w:rsid w:val="0067604C"/>
    <w:rsid w:val="00697FFD"/>
    <w:rsid w:val="006A0851"/>
    <w:rsid w:val="006A7258"/>
    <w:rsid w:val="006B13F5"/>
    <w:rsid w:val="006C4897"/>
    <w:rsid w:val="006C7EA5"/>
    <w:rsid w:val="006D00BD"/>
    <w:rsid w:val="006D0C07"/>
    <w:rsid w:val="006E1050"/>
    <w:rsid w:val="006E5BDD"/>
    <w:rsid w:val="006E65CC"/>
    <w:rsid w:val="006F0B19"/>
    <w:rsid w:val="006F47FB"/>
    <w:rsid w:val="006F7AFB"/>
    <w:rsid w:val="00700449"/>
    <w:rsid w:val="00726EC7"/>
    <w:rsid w:val="007304C4"/>
    <w:rsid w:val="00763CC9"/>
    <w:rsid w:val="00764E4C"/>
    <w:rsid w:val="007801B1"/>
    <w:rsid w:val="007844E7"/>
    <w:rsid w:val="007879FC"/>
    <w:rsid w:val="0079605B"/>
    <w:rsid w:val="007B7C4A"/>
    <w:rsid w:val="007F0420"/>
    <w:rsid w:val="00801BDA"/>
    <w:rsid w:val="0080684A"/>
    <w:rsid w:val="00806C19"/>
    <w:rsid w:val="00811414"/>
    <w:rsid w:val="00814838"/>
    <w:rsid w:val="008264BD"/>
    <w:rsid w:val="00827661"/>
    <w:rsid w:val="00831730"/>
    <w:rsid w:val="00837666"/>
    <w:rsid w:val="0083778A"/>
    <w:rsid w:val="00853FE5"/>
    <w:rsid w:val="008604A0"/>
    <w:rsid w:val="00862D2C"/>
    <w:rsid w:val="00877D4E"/>
    <w:rsid w:val="008815FC"/>
    <w:rsid w:val="00893136"/>
    <w:rsid w:val="00895B33"/>
    <w:rsid w:val="008A0239"/>
    <w:rsid w:val="008A3C94"/>
    <w:rsid w:val="008A5D11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5201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5D61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3C53"/>
    <w:rsid w:val="00A26F00"/>
    <w:rsid w:val="00A26FA5"/>
    <w:rsid w:val="00A31B6C"/>
    <w:rsid w:val="00A36783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3384"/>
    <w:rsid w:val="00B568B9"/>
    <w:rsid w:val="00B61A35"/>
    <w:rsid w:val="00B7225F"/>
    <w:rsid w:val="00B73706"/>
    <w:rsid w:val="00B7726F"/>
    <w:rsid w:val="00B7753C"/>
    <w:rsid w:val="00B8498D"/>
    <w:rsid w:val="00B84C72"/>
    <w:rsid w:val="00B93971"/>
    <w:rsid w:val="00BB659D"/>
    <w:rsid w:val="00BD461E"/>
    <w:rsid w:val="00BE0BDB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A71F4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22572"/>
    <w:rsid w:val="00D31386"/>
    <w:rsid w:val="00D31D07"/>
    <w:rsid w:val="00D3556B"/>
    <w:rsid w:val="00D626FC"/>
    <w:rsid w:val="00D70A8E"/>
    <w:rsid w:val="00D858CC"/>
    <w:rsid w:val="00D87CFC"/>
    <w:rsid w:val="00D93881"/>
    <w:rsid w:val="00DA03ED"/>
    <w:rsid w:val="00DB673D"/>
    <w:rsid w:val="00DB675F"/>
    <w:rsid w:val="00DC17CC"/>
    <w:rsid w:val="00DC53D8"/>
    <w:rsid w:val="00DE2A0C"/>
    <w:rsid w:val="00E001A0"/>
    <w:rsid w:val="00E04389"/>
    <w:rsid w:val="00E07C6D"/>
    <w:rsid w:val="00E11EFB"/>
    <w:rsid w:val="00E32216"/>
    <w:rsid w:val="00E36349"/>
    <w:rsid w:val="00E54384"/>
    <w:rsid w:val="00E57249"/>
    <w:rsid w:val="00E8416B"/>
    <w:rsid w:val="00EA033E"/>
    <w:rsid w:val="00EA10C6"/>
    <w:rsid w:val="00EA2395"/>
    <w:rsid w:val="00EA29FC"/>
    <w:rsid w:val="00EB19AF"/>
    <w:rsid w:val="00EB7746"/>
    <w:rsid w:val="00EC16EE"/>
    <w:rsid w:val="00EC663B"/>
    <w:rsid w:val="00EE1599"/>
    <w:rsid w:val="00F0110C"/>
    <w:rsid w:val="00F11397"/>
    <w:rsid w:val="00F257D3"/>
    <w:rsid w:val="00F25F24"/>
    <w:rsid w:val="00F34056"/>
    <w:rsid w:val="00F36684"/>
    <w:rsid w:val="00F426C2"/>
    <w:rsid w:val="00F6141A"/>
    <w:rsid w:val="00F75590"/>
    <w:rsid w:val="00F84845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531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30</cp:revision>
  <cp:lastPrinted>2022-04-27T11:03:00Z</cp:lastPrinted>
  <dcterms:created xsi:type="dcterms:W3CDTF">2025-03-31T10:28:00Z</dcterms:created>
  <dcterms:modified xsi:type="dcterms:W3CDTF">2026-04-10T06:38:00Z</dcterms:modified>
</cp:coreProperties>
</file>