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BA259A" w14:textId="77777777" w:rsidR="00145DFC" w:rsidRPr="00DC17CC" w:rsidRDefault="00145DFC" w:rsidP="00145DFC">
      <w:pPr>
        <w:spacing w:line="276" w:lineRule="auto"/>
        <w:rPr>
          <w:rFonts w:ascii="Aptos" w:hAnsi="Aptos"/>
          <w:bCs/>
          <w:iCs/>
        </w:rPr>
      </w:pPr>
    </w:p>
    <w:p w14:paraId="139C567B" w14:textId="28E568D8" w:rsidR="00CE14AE" w:rsidRPr="00045CBA" w:rsidRDefault="00CE14AE" w:rsidP="00CE14AE">
      <w:pPr>
        <w:spacing w:line="276" w:lineRule="auto"/>
        <w:jc w:val="right"/>
        <w:rPr>
          <w:rFonts w:ascii="Aptos" w:hAnsi="Aptos"/>
          <w:b/>
          <w:iCs/>
          <w:sz w:val="22"/>
          <w:szCs w:val="22"/>
          <w:u w:val="single"/>
        </w:rPr>
      </w:pPr>
      <w:r w:rsidRPr="00045CBA">
        <w:rPr>
          <w:rFonts w:ascii="Aptos" w:hAnsi="Aptos"/>
          <w:b/>
          <w:iCs/>
          <w:sz w:val="22"/>
          <w:szCs w:val="22"/>
          <w:u w:val="single"/>
        </w:rPr>
        <w:t xml:space="preserve">Załącznik nr 3 do </w:t>
      </w:r>
      <w:r w:rsidR="00045CBA" w:rsidRPr="00045CBA">
        <w:rPr>
          <w:rFonts w:ascii="Aptos" w:hAnsi="Aptos"/>
          <w:b/>
          <w:iCs/>
          <w:sz w:val="22"/>
          <w:szCs w:val="22"/>
          <w:u w:val="single"/>
        </w:rPr>
        <w:t>zapytania ofertowego</w:t>
      </w:r>
    </w:p>
    <w:p w14:paraId="6FAE774F" w14:textId="77777777" w:rsidR="00A26FA5" w:rsidRPr="00045CBA" w:rsidRDefault="00A26FA5" w:rsidP="006C7EA5">
      <w:pPr>
        <w:spacing w:line="276" w:lineRule="auto"/>
        <w:jc w:val="both"/>
        <w:rPr>
          <w:rFonts w:ascii="Aptos" w:hAnsi="Aptos"/>
          <w:sz w:val="22"/>
          <w:szCs w:val="22"/>
        </w:rPr>
      </w:pPr>
    </w:p>
    <w:p w14:paraId="6951225A" w14:textId="77777777" w:rsidR="00FB4E95" w:rsidRPr="00045CBA" w:rsidRDefault="00FB4E95" w:rsidP="00997E10">
      <w:pPr>
        <w:spacing w:line="276" w:lineRule="auto"/>
        <w:jc w:val="both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...........................................................</w:t>
      </w:r>
    </w:p>
    <w:p w14:paraId="689FD2ED" w14:textId="77777777" w:rsidR="00FB4E95" w:rsidRPr="00045CBA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(</w:t>
      </w:r>
      <w:r w:rsidR="00193399" w:rsidRPr="00045CBA">
        <w:rPr>
          <w:rFonts w:ascii="Aptos" w:hAnsi="Aptos"/>
          <w:sz w:val="22"/>
          <w:szCs w:val="22"/>
        </w:rPr>
        <w:t xml:space="preserve">nazwa i adres </w:t>
      </w:r>
      <w:r w:rsidRPr="00045CBA">
        <w:rPr>
          <w:rFonts w:ascii="Aptos" w:hAnsi="Aptos"/>
          <w:sz w:val="22"/>
          <w:szCs w:val="22"/>
        </w:rPr>
        <w:t>Wykonawcy)</w:t>
      </w:r>
    </w:p>
    <w:p w14:paraId="566BAE14" w14:textId="77777777" w:rsidR="00FB4E95" w:rsidRPr="00045CBA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  <w:lang w:val="en-US"/>
        </w:rPr>
      </w:pPr>
      <w:r w:rsidRPr="00045CBA">
        <w:rPr>
          <w:rFonts w:ascii="Aptos" w:hAnsi="Aptos"/>
          <w:sz w:val="22"/>
          <w:szCs w:val="22"/>
          <w:lang w:val="en-US"/>
        </w:rPr>
        <w:t>NIP ……………………….…..</w:t>
      </w:r>
    </w:p>
    <w:p w14:paraId="7C022940" w14:textId="77777777" w:rsidR="00FB4E95" w:rsidRPr="00045CBA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  <w:lang w:val="en-US"/>
        </w:rPr>
      </w:pPr>
      <w:r w:rsidRPr="00045CBA">
        <w:rPr>
          <w:rFonts w:ascii="Aptos" w:hAnsi="Aptos"/>
          <w:sz w:val="22"/>
          <w:szCs w:val="22"/>
          <w:lang w:val="en-US"/>
        </w:rPr>
        <w:t>REGON ………………………</w:t>
      </w:r>
    </w:p>
    <w:p w14:paraId="79F58358" w14:textId="77777777" w:rsidR="00FB4E95" w:rsidRPr="00045CBA" w:rsidRDefault="00FB4E95" w:rsidP="000550D0">
      <w:pPr>
        <w:spacing w:line="360" w:lineRule="auto"/>
        <w:jc w:val="both"/>
        <w:rPr>
          <w:rFonts w:ascii="Aptos" w:hAnsi="Aptos"/>
          <w:sz w:val="22"/>
          <w:szCs w:val="22"/>
          <w:lang w:val="en-US"/>
        </w:rPr>
      </w:pPr>
      <w:r w:rsidRPr="00045CBA">
        <w:rPr>
          <w:rFonts w:ascii="Aptos" w:hAnsi="Aptos"/>
          <w:sz w:val="22"/>
          <w:szCs w:val="22"/>
          <w:lang w:val="en-US"/>
        </w:rPr>
        <w:t>tel. ………………………</w:t>
      </w:r>
      <w:r w:rsidR="002B00D9" w:rsidRPr="00045CBA">
        <w:rPr>
          <w:rFonts w:ascii="Aptos" w:hAnsi="Aptos"/>
          <w:sz w:val="22"/>
          <w:szCs w:val="22"/>
          <w:lang w:val="en-US"/>
        </w:rPr>
        <w:t>.</w:t>
      </w:r>
      <w:r w:rsidRPr="00045CBA">
        <w:rPr>
          <w:rFonts w:ascii="Aptos" w:hAnsi="Aptos"/>
          <w:sz w:val="22"/>
          <w:szCs w:val="22"/>
          <w:lang w:val="en-US"/>
        </w:rPr>
        <w:t>……</w:t>
      </w:r>
    </w:p>
    <w:p w14:paraId="4AE84916" w14:textId="39991A32" w:rsidR="001D406C" w:rsidRPr="00045CBA" w:rsidRDefault="00193399" w:rsidP="00CA71F4">
      <w:pPr>
        <w:spacing w:line="360" w:lineRule="auto"/>
        <w:jc w:val="both"/>
        <w:rPr>
          <w:rFonts w:ascii="Aptos" w:hAnsi="Aptos"/>
          <w:sz w:val="22"/>
          <w:szCs w:val="22"/>
          <w:lang w:val="en-US"/>
        </w:rPr>
      </w:pPr>
      <w:r w:rsidRPr="00045CBA">
        <w:rPr>
          <w:rFonts w:ascii="Aptos" w:hAnsi="Aptos"/>
          <w:sz w:val="22"/>
          <w:szCs w:val="22"/>
          <w:lang w:val="en-US"/>
        </w:rPr>
        <w:t>e-mail: ………………</w:t>
      </w:r>
      <w:r w:rsidR="002B00D9" w:rsidRPr="00045CBA">
        <w:rPr>
          <w:rFonts w:ascii="Aptos" w:hAnsi="Aptos"/>
          <w:sz w:val="22"/>
          <w:szCs w:val="22"/>
          <w:lang w:val="en-US"/>
        </w:rPr>
        <w:t>..</w:t>
      </w:r>
      <w:r w:rsidRPr="00045CBA">
        <w:rPr>
          <w:rFonts w:ascii="Aptos" w:hAnsi="Aptos"/>
          <w:sz w:val="22"/>
          <w:szCs w:val="22"/>
          <w:lang w:val="en-US"/>
        </w:rPr>
        <w:t>………</w:t>
      </w:r>
    </w:p>
    <w:p w14:paraId="22856649" w14:textId="77777777" w:rsidR="00A26FA5" w:rsidRPr="00045CBA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045CBA">
        <w:rPr>
          <w:rFonts w:ascii="Aptos" w:hAnsi="Aptos"/>
          <w:b/>
          <w:bCs/>
          <w:sz w:val="22"/>
          <w:szCs w:val="22"/>
        </w:rPr>
        <w:t>Miasto i Gmina Pleszew</w:t>
      </w:r>
    </w:p>
    <w:p w14:paraId="72B1B570" w14:textId="77777777" w:rsidR="00A26FA5" w:rsidRPr="00045CBA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045CBA">
        <w:rPr>
          <w:rFonts w:ascii="Aptos" w:hAnsi="Aptos"/>
          <w:b/>
          <w:bCs/>
          <w:sz w:val="22"/>
          <w:szCs w:val="22"/>
        </w:rPr>
        <w:t>Rynek 1</w:t>
      </w:r>
    </w:p>
    <w:p w14:paraId="268A8F5D" w14:textId="77777777" w:rsidR="00A26FA5" w:rsidRPr="00045CBA" w:rsidRDefault="00A26FA5" w:rsidP="003A3A15">
      <w:pPr>
        <w:ind w:firstLine="4820"/>
        <w:rPr>
          <w:rFonts w:ascii="Aptos" w:hAnsi="Aptos"/>
          <w:b/>
          <w:bCs/>
          <w:sz w:val="22"/>
          <w:szCs w:val="22"/>
        </w:rPr>
      </w:pPr>
      <w:r w:rsidRPr="00045CBA">
        <w:rPr>
          <w:rFonts w:ascii="Aptos" w:hAnsi="Aptos"/>
          <w:b/>
          <w:bCs/>
          <w:sz w:val="22"/>
          <w:szCs w:val="22"/>
        </w:rPr>
        <w:t>63-300 Pleszew</w:t>
      </w:r>
    </w:p>
    <w:p w14:paraId="1CCB482A" w14:textId="77777777" w:rsidR="001D406C" w:rsidRPr="00045CBA" w:rsidRDefault="001D406C" w:rsidP="003A3A15">
      <w:pPr>
        <w:jc w:val="both"/>
        <w:rPr>
          <w:rFonts w:ascii="Aptos" w:hAnsi="Aptos"/>
          <w:sz w:val="22"/>
          <w:szCs w:val="22"/>
        </w:rPr>
      </w:pPr>
    </w:p>
    <w:p w14:paraId="7CB57F41" w14:textId="77777777" w:rsidR="001C4CE7" w:rsidRPr="00045CBA" w:rsidRDefault="001C4CE7" w:rsidP="003A3A15">
      <w:pPr>
        <w:jc w:val="both"/>
        <w:rPr>
          <w:rFonts w:ascii="Aptos" w:hAnsi="Aptos"/>
          <w:sz w:val="22"/>
          <w:szCs w:val="22"/>
        </w:rPr>
      </w:pPr>
    </w:p>
    <w:p w14:paraId="1A4AEBDC" w14:textId="485175AA" w:rsidR="00A26FA5" w:rsidRPr="00045CBA" w:rsidRDefault="00A26FA5" w:rsidP="003A3A15">
      <w:pPr>
        <w:jc w:val="both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 xml:space="preserve">Nawiązując do </w:t>
      </w:r>
      <w:r w:rsidR="008A3C94" w:rsidRPr="00045CBA">
        <w:rPr>
          <w:rFonts w:ascii="Aptos" w:hAnsi="Aptos"/>
          <w:sz w:val="22"/>
          <w:szCs w:val="22"/>
        </w:rPr>
        <w:t>zapytania ofertowego</w:t>
      </w:r>
      <w:r w:rsidR="00827661" w:rsidRPr="00045CBA">
        <w:rPr>
          <w:rFonts w:ascii="Aptos" w:hAnsi="Aptos"/>
          <w:sz w:val="22"/>
          <w:szCs w:val="22"/>
        </w:rPr>
        <w:t xml:space="preserve"> </w:t>
      </w:r>
      <w:r w:rsidR="00424D6B" w:rsidRPr="00045CBA">
        <w:rPr>
          <w:rFonts w:ascii="Aptos" w:hAnsi="Aptos"/>
          <w:sz w:val="22"/>
          <w:szCs w:val="22"/>
        </w:rPr>
        <w:t>pn.</w:t>
      </w:r>
      <w:r w:rsidRPr="00045CBA">
        <w:rPr>
          <w:rFonts w:ascii="Aptos" w:hAnsi="Aptos"/>
          <w:sz w:val="22"/>
          <w:szCs w:val="22"/>
        </w:rPr>
        <w:t>:</w:t>
      </w:r>
    </w:p>
    <w:p w14:paraId="55FC17B2" w14:textId="77777777" w:rsidR="006F7AFB" w:rsidRPr="00045CBA" w:rsidRDefault="006F7AFB" w:rsidP="003A3A15">
      <w:pPr>
        <w:jc w:val="both"/>
        <w:rPr>
          <w:rFonts w:ascii="Aptos" w:hAnsi="Aptos"/>
          <w:sz w:val="22"/>
          <w:szCs w:val="22"/>
        </w:rPr>
      </w:pPr>
    </w:p>
    <w:p w14:paraId="1EB36A43" w14:textId="7EE07B78" w:rsidR="006F7AFB" w:rsidRPr="00045CBA" w:rsidRDefault="00B43384" w:rsidP="00DC17CC">
      <w:pPr>
        <w:widowControl w:val="0"/>
        <w:suppressAutoHyphens/>
        <w:autoSpaceDE w:val="0"/>
        <w:autoSpaceDN w:val="0"/>
        <w:adjustRightInd w:val="0"/>
        <w:jc w:val="center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b/>
          <w:iCs/>
          <w:sz w:val="22"/>
          <w:szCs w:val="22"/>
        </w:rPr>
        <w:t xml:space="preserve">„Wykonanie systemu ścian mobilnych w budynku Compact Lab Pleszew”  </w:t>
      </w:r>
      <w:r w:rsidR="00DC17CC" w:rsidRPr="00045CBA">
        <w:rPr>
          <w:rFonts w:ascii="Aptos" w:hAnsi="Aptos"/>
          <w:b/>
          <w:iCs/>
          <w:sz w:val="22"/>
          <w:szCs w:val="22"/>
        </w:rPr>
        <w:t>w ramach zadania inwestycyjnego „Compact Lab w Pleszewie – etap II”</w:t>
      </w:r>
    </w:p>
    <w:p w14:paraId="36D1BDF0" w14:textId="77777777" w:rsidR="00A26FA5" w:rsidRPr="00045CBA" w:rsidRDefault="00A26FA5">
      <w:pPr>
        <w:jc w:val="both"/>
        <w:rPr>
          <w:rFonts w:ascii="Aptos" w:hAnsi="Aptos"/>
          <w:sz w:val="22"/>
          <w:szCs w:val="22"/>
        </w:rPr>
      </w:pPr>
    </w:p>
    <w:p w14:paraId="1E23CBC4" w14:textId="77777777" w:rsidR="001C4CE7" w:rsidRPr="00045CBA" w:rsidRDefault="001C4CE7" w:rsidP="001C4CE7">
      <w:pPr>
        <w:spacing w:line="276" w:lineRule="auto"/>
        <w:jc w:val="both"/>
        <w:rPr>
          <w:rFonts w:ascii="Aptos" w:hAnsi="Aptos"/>
          <w:sz w:val="22"/>
          <w:szCs w:val="22"/>
        </w:rPr>
      </w:pPr>
    </w:p>
    <w:p w14:paraId="5E4CD50D" w14:textId="355BC621" w:rsidR="001C4CE7" w:rsidRPr="00045CBA" w:rsidRDefault="001C4CE7" w:rsidP="001C4CE7">
      <w:pPr>
        <w:spacing w:line="276" w:lineRule="auto"/>
        <w:jc w:val="both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Oświadczam, że spełniam warunki udziału w postępowaniu określone przez zamawiającego w </w:t>
      </w:r>
      <w:r w:rsidRPr="00045CBA">
        <w:rPr>
          <w:rFonts w:ascii="Aptos" w:hAnsi="Aptos"/>
          <w:sz w:val="22"/>
          <w:szCs w:val="22"/>
        </w:rPr>
        <w:t>części V ust. 1</w:t>
      </w:r>
      <w:r w:rsidRPr="00045CBA">
        <w:rPr>
          <w:rFonts w:ascii="Aptos" w:hAnsi="Aptos"/>
          <w:sz w:val="22"/>
          <w:szCs w:val="22"/>
        </w:rPr>
        <w:t xml:space="preserve"> </w:t>
      </w:r>
      <w:r w:rsidRPr="00045CBA">
        <w:rPr>
          <w:rFonts w:ascii="Aptos" w:hAnsi="Aptos"/>
          <w:sz w:val="22"/>
          <w:szCs w:val="22"/>
        </w:rPr>
        <w:t>zapytania ofertowego.</w:t>
      </w:r>
    </w:p>
    <w:p w14:paraId="1537CC8A" w14:textId="77777777" w:rsidR="001C4CE7" w:rsidRPr="00045CBA" w:rsidRDefault="001C4CE7">
      <w:pPr>
        <w:jc w:val="both"/>
        <w:rPr>
          <w:rFonts w:ascii="Aptos" w:hAnsi="Aptos"/>
          <w:sz w:val="22"/>
          <w:szCs w:val="22"/>
        </w:rPr>
      </w:pPr>
    </w:p>
    <w:p w14:paraId="7866433B" w14:textId="77777777" w:rsidR="001C4CE7" w:rsidRPr="00045CBA" w:rsidRDefault="001C4CE7">
      <w:pPr>
        <w:jc w:val="both"/>
        <w:rPr>
          <w:rFonts w:ascii="Aptos" w:hAnsi="Aptos"/>
          <w:sz w:val="22"/>
          <w:szCs w:val="22"/>
        </w:rPr>
      </w:pPr>
    </w:p>
    <w:p w14:paraId="321C7348" w14:textId="77777777" w:rsidR="001C4CE7" w:rsidRPr="00045CBA" w:rsidRDefault="001C4CE7">
      <w:pPr>
        <w:jc w:val="both"/>
        <w:rPr>
          <w:rFonts w:ascii="Aptos" w:hAnsi="Aptos"/>
          <w:sz w:val="22"/>
          <w:szCs w:val="22"/>
        </w:rPr>
      </w:pPr>
    </w:p>
    <w:p w14:paraId="27707FCC" w14:textId="77777777" w:rsidR="00A26FA5" w:rsidRPr="00045CBA" w:rsidRDefault="00A26FA5">
      <w:pPr>
        <w:jc w:val="both"/>
        <w:rPr>
          <w:rFonts w:ascii="Aptos" w:hAnsi="Aptos"/>
          <w:sz w:val="22"/>
          <w:szCs w:val="22"/>
        </w:rPr>
      </w:pPr>
    </w:p>
    <w:p w14:paraId="21E38642" w14:textId="77777777" w:rsidR="00A26FA5" w:rsidRPr="00045CBA" w:rsidRDefault="00A26FA5">
      <w:pPr>
        <w:jc w:val="both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................................., dnia ..................................</w:t>
      </w:r>
    </w:p>
    <w:p w14:paraId="30A260F4" w14:textId="77777777" w:rsidR="00A23C53" w:rsidRPr="00045CBA" w:rsidRDefault="00A23C53" w:rsidP="00EB7746">
      <w:pPr>
        <w:jc w:val="right"/>
        <w:rPr>
          <w:rFonts w:ascii="Aptos" w:hAnsi="Aptos"/>
          <w:sz w:val="22"/>
          <w:szCs w:val="22"/>
        </w:rPr>
      </w:pPr>
    </w:p>
    <w:p w14:paraId="606E3559" w14:textId="77777777" w:rsidR="00041D71" w:rsidRDefault="00041D71" w:rsidP="00EB7746">
      <w:pPr>
        <w:jc w:val="right"/>
        <w:rPr>
          <w:rFonts w:ascii="Aptos" w:hAnsi="Aptos"/>
          <w:sz w:val="22"/>
          <w:szCs w:val="22"/>
        </w:rPr>
      </w:pPr>
    </w:p>
    <w:p w14:paraId="3BE60760" w14:textId="77777777" w:rsidR="00045CBA" w:rsidRDefault="00045CBA" w:rsidP="00EB7746">
      <w:pPr>
        <w:jc w:val="right"/>
        <w:rPr>
          <w:rFonts w:ascii="Aptos" w:hAnsi="Aptos"/>
          <w:sz w:val="22"/>
          <w:szCs w:val="22"/>
        </w:rPr>
      </w:pPr>
    </w:p>
    <w:p w14:paraId="0F86DE0A" w14:textId="77777777" w:rsidR="00045CBA" w:rsidRPr="00045CBA" w:rsidRDefault="00045CBA" w:rsidP="00EB7746">
      <w:pPr>
        <w:jc w:val="right"/>
        <w:rPr>
          <w:rFonts w:ascii="Aptos" w:hAnsi="Aptos"/>
          <w:sz w:val="22"/>
          <w:szCs w:val="22"/>
        </w:rPr>
      </w:pPr>
    </w:p>
    <w:p w14:paraId="7F0186D2" w14:textId="77777777" w:rsidR="00041D71" w:rsidRPr="00045CBA" w:rsidRDefault="00041D71" w:rsidP="00041D71">
      <w:pPr>
        <w:jc w:val="right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...........................................................................................................................</w:t>
      </w:r>
    </w:p>
    <w:p w14:paraId="281170B5" w14:textId="510B9C0F" w:rsidR="005262E8" w:rsidRPr="00045CBA" w:rsidRDefault="00041D71" w:rsidP="008A3C94">
      <w:pPr>
        <w:jc w:val="right"/>
        <w:rPr>
          <w:rFonts w:ascii="Aptos" w:hAnsi="Aptos"/>
          <w:sz w:val="22"/>
          <w:szCs w:val="22"/>
        </w:rPr>
      </w:pPr>
      <w:r w:rsidRPr="00045CBA">
        <w:rPr>
          <w:rFonts w:ascii="Aptos" w:hAnsi="Aptos"/>
          <w:sz w:val="22"/>
          <w:szCs w:val="22"/>
        </w:rPr>
        <w:t>podpis zaufany, osobisty lub kwalifikowany elektroniczny osoby uprawni</w:t>
      </w:r>
      <w:r w:rsidR="008A3C94" w:rsidRPr="00045CBA">
        <w:rPr>
          <w:rFonts w:ascii="Aptos" w:hAnsi="Aptos"/>
          <w:sz w:val="22"/>
          <w:szCs w:val="22"/>
        </w:rPr>
        <w:t>one</w:t>
      </w:r>
    </w:p>
    <w:sectPr w:rsidR="005262E8" w:rsidRPr="00045CBA" w:rsidSect="008A3C94"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E646D9" w14:textId="77777777" w:rsidR="00D63C12" w:rsidRDefault="00D63C12">
      <w:r>
        <w:separator/>
      </w:r>
    </w:p>
  </w:endnote>
  <w:endnote w:type="continuationSeparator" w:id="0">
    <w:p w14:paraId="6A2D72DC" w14:textId="77777777" w:rsidR="00D63C12" w:rsidRDefault="00D6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5AA627" w14:textId="77777777" w:rsidR="00D63C12" w:rsidRDefault="00D63C12">
      <w:r>
        <w:separator/>
      </w:r>
    </w:p>
  </w:footnote>
  <w:footnote w:type="continuationSeparator" w:id="0">
    <w:p w14:paraId="74B92180" w14:textId="77777777" w:rsidR="00D63C12" w:rsidRDefault="00D63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multilevel"/>
    <w:tmpl w:val="00000006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16"/>
    <w:multiLevelType w:val="multilevel"/>
    <w:tmpl w:val="00000016"/>
    <w:name w:val="WW8Num5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1D3797"/>
    <w:multiLevelType w:val="hybridMultilevel"/>
    <w:tmpl w:val="BBC277AA"/>
    <w:lvl w:ilvl="0" w:tplc="E084D1F4">
      <w:start w:val="1"/>
      <w:numFmt w:val="bullet"/>
      <w:lvlText w:val="-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06DC5CCB"/>
    <w:multiLevelType w:val="hybridMultilevel"/>
    <w:tmpl w:val="8020AFC2"/>
    <w:lvl w:ilvl="0" w:tplc="4B1AA0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ptos" w:hAnsi="Aptos" w:cs="Times New Roman" w:hint="default"/>
      </w:rPr>
    </w:lvl>
    <w:lvl w:ilvl="1" w:tplc="12BC310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92E4A2C"/>
    <w:multiLevelType w:val="hybridMultilevel"/>
    <w:tmpl w:val="055611BA"/>
    <w:lvl w:ilvl="0" w:tplc="60749ACC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 w:color="000000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A42A4D"/>
    <w:multiLevelType w:val="hybridMultilevel"/>
    <w:tmpl w:val="205CE3C0"/>
    <w:lvl w:ilvl="0" w:tplc="E084D1F4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142465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93178F3"/>
    <w:multiLevelType w:val="hybridMultilevel"/>
    <w:tmpl w:val="AF6407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46187"/>
    <w:multiLevelType w:val="hybridMultilevel"/>
    <w:tmpl w:val="1794F634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3E54DB"/>
    <w:multiLevelType w:val="hybridMultilevel"/>
    <w:tmpl w:val="BA06EBFC"/>
    <w:lvl w:ilvl="0" w:tplc="A71C518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ptos" w:eastAsia="Times New Roman" w:hAnsi="Aptos" w:cs="Times New Roman" w:hint="default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D105F8"/>
    <w:multiLevelType w:val="hybridMultilevel"/>
    <w:tmpl w:val="25B4CE72"/>
    <w:lvl w:ilvl="0" w:tplc="37C63478">
      <w:start w:val="1"/>
      <w:numFmt w:val="bullet"/>
      <w:lvlText w:val="­"/>
      <w:lvlJc w:val="left"/>
      <w:pPr>
        <w:ind w:left="1069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0083DBE"/>
    <w:multiLevelType w:val="hybridMultilevel"/>
    <w:tmpl w:val="1E749E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A6B2B3D"/>
    <w:multiLevelType w:val="hybridMultilevel"/>
    <w:tmpl w:val="1870CE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E97EEE"/>
    <w:multiLevelType w:val="hybridMultilevel"/>
    <w:tmpl w:val="F09AE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9218796">
    <w:abstractNumId w:val="7"/>
  </w:num>
  <w:num w:numId="2" w16cid:durableId="953903421">
    <w:abstractNumId w:val="7"/>
  </w:num>
  <w:num w:numId="3" w16cid:durableId="236477146">
    <w:abstractNumId w:val="1"/>
  </w:num>
  <w:num w:numId="4" w16cid:durableId="65661475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622152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51067416">
    <w:abstractNumId w:val="9"/>
  </w:num>
  <w:num w:numId="7" w16cid:durableId="412165191">
    <w:abstractNumId w:val="6"/>
  </w:num>
  <w:num w:numId="8" w16cid:durableId="2061903948">
    <w:abstractNumId w:val="10"/>
  </w:num>
  <w:num w:numId="9" w16cid:durableId="4086234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6988296">
    <w:abstractNumId w:val="14"/>
  </w:num>
  <w:num w:numId="11" w16cid:durableId="1920090555">
    <w:abstractNumId w:val="11"/>
  </w:num>
  <w:num w:numId="12" w16cid:durableId="16741427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39597223">
    <w:abstractNumId w:val="5"/>
  </w:num>
  <w:num w:numId="14" w16cid:durableId="817192764">
    <w:abstractNumId w:val="15"/>
  </w:num>
  <w:num w:numId="15" w16cid:durableId="135288154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85434097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35714153">
    <w:abstractNumId w:val="16"/>
  </w:num>
  <w:num w:numId="18" w16cid:durableId="164943183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69725124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ABF"/>
    <w:rsid w:val="000036BB"/>
    <w:rsid w:val="0001531C"/>
    <w:rsid w:val="00041D71"/>
    <w:rsid w:val="00045CBA"/>
    <w:rsid w:val="00050A6E"/>
    <w:rsid w:val="000550D0"/>
    <w:rsid w:val="00062C8C"/>
    <w:rsid w:val="00065ABF"/>
    <w:rsid w:val="0006683B"/>
    <w:rsid w:val="0007230F"/>
    <w:rsid w:val="00081DF5"/>
    <w:rsid w:val="00087B40"/>
    <w:rsid w:val="00087E0E"/>
    <w:rsid w:val="000B494B"/>
    <w:rsid w:val="000B744F"/>
    <w:rsid w:val="000C7FA5"/>
    <w:rsid w:val="000D3978"/>
    <w:rsid w:val="000F260D"/>
    <w:rsid w:val="000F2E0C"/>
    <w:rsid w:val="000F6802"/>
    <w:rsid w:val="000F7FBB"/>
    <w:rsid w:val="00106B79"/>
    <w:rsid w:val="00125F68"/>
    <w:rsid w:val="00136B7A"/>
    <w:rsid w:val="00137F1E"/>
    <w:rsid w:val="00143BB6"/>
    <w:rsid w:val="00145DFC"/>
    <w:rsid w:val="001510F2"/>
    <w:rsid w:val="00151ECD"/>
    <w:rsid w:val="00156D99"/>
    <w:rsid w:val="0019055F"/>
    <w:rsid w:val="00193399"/>
    <w:rsid w:val="001A03CB"/>
    <w:rsid w:val="001A13EF"/>
    <w:rsid w:val="001C314A"/>
    <w:rsid w:val="001C31FA"/>
    <w:rsid w:val="001C489D"/>
    <w:rsid w:val="001C4CE7"/>
    <w:rsid w:val="001D23BA"/>
    <w:rsid w:val="001D406C"/>
    <w:rsid w:val="001D7E53"/>
    <w:rsid w:val="001F0752"/>
    <w:rsid w:val="002051E6"/>
    <w:rsid w:val="00214273"/>
    <w:rsid w:val="0023470F"/>
    <w:rsid w:val="002414DB"/>
    <w:rsid w:val="00250AB0"/>
    <w:rsid w:val="002801C3"/>
    <w:rsid w:val="00286551"/>
    <w:rsid w:val="00291887"/>
    <w:rsid w:val="00292A28"/>
    <w:rsid w:val="002A1D54"/>
    <w:rsid w:val="002B00D9"/>
    <w:rsid w:val="002C2C27"/>
    <w:rsid w:val="002D7F6D"/>
    <w:rsid w:val="002E3145"/>
    <w:rsid w:val="002E47D2"/>
    <w:rsid w:val="002F4611"/>
    <w:rsid w:val="0030381E"/>
    <w:rsid w:val="003054BA"/>
    <w:rsid w:val="00311CB0"/>
    <w:rsid w:val="00313C90"/>
    <w:rsid w:val="003259DD"/>
    <w:rsid w:val="003260D0"/>
    <w:rsid w:val="003312AC"/>
    <w:rsid w:val="00332E6A"/>
    <w:rsid w:val="003411FF"/>
    <w:rsid w:val="003612D1"/>
    <w:rsid w:val="00361714"/>
    <w:rsid w:val="00362DFE"/>
    <w:rsid w:val="00381A66"/>
    <w:rsid w:val="00391087"/>
    <w:rsid w:val="003A1FF3"/>
    <w:rsid w:val="003A3A15"/>
    <w:rsid w:val="003A4021"/>
    <w:rsid w:val="003A44B2"/>
    <w:rsid w:val="003B5DB8"/>
    <w:rsid w:val="003C5ED9"/>
    <w:rsid w:val="003D4385"/>
    <w:rsid w:val="003D76F1"/>
    <w:rsid w:val="003F3334"/>
    <w:rsid w:val="00400372"/>
    <w:rsid w:val="00410347"/>
    <w:rsid w:val="004165C6"/>
    <w:rsid w:val="00424D6B"/>
    <w:rsid w:val="004360C4"/>
    <w:rsid w:val="00474428"/>
    <w:rsid w:val="004A02DA"/>
    <w:rsid w:val="004D6772"/>
    <w:rsid w:val="004E3828"/>
    <w:rsid w:val="004E5D55"/>
    <w:rsid w:val="004F614A"/>
    <w:rsid w:val="004F6B44"/>
    <w:rsid w:val="00501777"/>
    <w:rsid w:val="005076D9"/>
    <w:rsid w:val="00510722"/>
    <w:rsid w:val="00515A38"/>
    <w:rsid w:val="00515E88"/>
    <w:rsid w:val="005176FA"/>
    <w:rsid w:val="0052200D"/>
    <w:rsid w:val="005262E8"/>
    <w:rsid w:val="005270D1"/>
    <w:rsid w:val="00547DE6"/>
    <w:rsid w:val="005656F8"/>
    <w:rsid w:val="00570ADD"/>
    <w:rsid w:val="005749E2"/>
    <w:rsid w:val="0057690A"/>
    <w:rsid w:val="005B6348"/>
    <w:rsid w:val="005C75E2"/>
    <w:rsid w:val="005C7DF6"/>
    <w:rsid w:val="005D1E0E"/>
    <w:rsid w:val="005D34FF"/>
    <w:rsid w:val="005D51F9"/>
    <w:rsid w:val="005D5B1C"/>
    <w:rsid w:val="005F09EE"/>
    <w:rsid w:val="006103F9"/>
    <w:rsid w:val="00617F50"/>
    <w:rsid w:val="00640194"/>
    <w:rsid w:val="00654F07"/>
    <w:rsid w:val="006648CA"/>
    <w:rsid w:val="00671B6B"/>
    <w:rsid w:val="0067604C"/>
    <w:rsid w:val="00697FFD"/>
    <w:rsid w:val="006A0851"/>
    <w:rsid w:val="006A7258"/>
    <w:rsid w:val="006B13F5"/>
    <w:rsid w:val="006C4897"/>
    <w:rsid w:val="006C7EA5"/>
    <w:rsid w:val="006D00BD"/>
    <w:rsid w:val="006D0C07"/>
    <w:rsid w:val="006E1050"/>
    <w:rsid w:val="006E5BDD"/>
    <w:rsid w:val="006E65CC"/>
    <w:rsid w:val="006F0B19"/>
    <w:rsid w:val="006F47FB"/>
    <w:rsid w:val="006F7AFB"/>
    <w:rsid w:val="00700449"/>
    <w:rsid w:val="00726EC7"/>
    <w:rsid w:val="007304C4"/>
    <w:rsid w:val="00763CC9"/>
    <w:rsid w:val="00764E4C"/>
    <w:rsid w:val="007801B1"/>
    <w:rsid w:val="007844E7"/>
    <w:rsid w:val="007879FC"/>
    <w:rsid w:val="0079605B"/>
    <w:rsid w:val="007B7C4A"/>
    <w:rsid w:val="007F0420"/>
    <w:rsid w:val="00801BDA"/>
    <w:rsid w:val="0080684A"/>
    <w:rsid w:val="00806C19"/>
    <w:rsid w:val="00811414"/>
    <w:rsid w:val="00814838"/>
    <w:rsid w:val="008264BD"/>
    <w:rsid w:val="00827661"/>
    <w:rsid w:val="00831730"/>
    <w:rsid w:val="00837666"/>
    <w:rsid w:val="0083778A"/>
    <w:rsid w:val="00853FE5"/>
    <w:rsid w:val="008604A0"/>
    <w:rsid w:val="00862D2C"/>
    <w:rsid w:val="00877D4E"/>
    <w:rsid w:val="008815FC"/>
    <w:rsid w:val="00893136"/>
    <w:rsid w:val="008A0239"/>
    <w:rsid w:val="008A3C94"/>
    <w:rsid w:val="008A7B5B"/>
    <w:rsid w:val="008C40C2"/>
    <w:rsid w:val="008C4BBB"/>
    <w:rsid w:val="008D0064"/>
    <w:rsid w:val="008D5BF3"/>
    <w:rsid w:val="008E56D3"/>
    <w:rsid w:val="009003E6"/>
    <w:rsid w:val="00906005"/>
    <w:rsid w:val="00921CC6"/>
    <w:rsid w:val="00925201"/>
    <w:rsid w:val="0092733F"/>
    <w:rsid w:val="00951810"/>
    <w:rsid w:val="009553FF"/>
    <w:rsid w:val="00972E52"/>
    <w:rsid w:val="009770FA"/>
    <w:rsid w:val="009838D8"/>
    <w:rsid w:val="00985A21"/>
    <w:rsid w:val="0099752B"/>
    <w:rsid w:val="00997E10"/>
    <w:rsid w:val="009B7AD6"/>
    <w:rsid w:val="009C3535"/>
    <w:rsid w:val="009C7A6B"/>
    <w:rsid w:val="009D6D4F"/>
    <w:rsid w:val="009F3FEB"/>
    <w:rsid w:val="00A0050B"/>
    <w:rsid w:val="00A110F4"/>
    <w:rsid w:val="00A13620"/>
    <w:rsid w:val="00A149B3"/>
    <w:rsid w:val="00A23C53"/>
    <w:rsid w:val="00A26F00"/>
    <w:rsid w:val="00A26FA5"/>
    <w:rsid w:val="00A31B6C"/>
    <w:rsid w:val="00A45F3A"/>
    <w:rsid w:val="00A517D9"/>
    <w:rsid w:val="00A57818"/>
    <w:rsid w:val="00A579BE"/>
    <w:rsid w:val="00A57FBC"/>
    <w:rsid w:val="00A86DC3"/>
    <w:rsid w:val="00AB7E61"/>
    <w:rsid w:val="00AD2769"/>
    <w:rsid w:val="00AF245E"/>
    <w:rsid w:val="00AF5EE3"/>
    <w:rsid w:val="00AF7AF2"/>
    <w:rsid w:val="00B15FBC"/>
    <w:rsid w:val="00B24E5A"/>
    <w:rsid w:val="00B31E51"/>
    <w:rsid w:val="00B40B3A"/>
    <w:rsid w:val="00B43384"/>
    <w:rsid w:val="00B568B9"/>
    <w:rsid w:val="00B61A35"/>
    <w:rsid w:val="00B7225F"/>
    <w:rsid w:val="00B73706"/>
    <w:rsid w:val="00B7726F"/>
    <w:rsid w:val="00B7753C"/>
    <w:rsid w:val="00B8498D"/>
    <w:rsid w:val="00B84C72"/>
    <w:rsid w:val="00B93971"/>
    <w:rsid w:val="00BB659D"/>
    <w:rsid w:val="00BE0BDB"/>
    <w:rsid w:val="00BF138E"/>
    <w:rsid w:val="00BF621E"/>
    <w:rsid w:val="00C11466"/>
    <w:rsid w:val="00C23662"/>
    <w:rsid w:val="00C37FFD"/>
    <w:rsid w:val="00C41A37"/>
    <w:rsid w:val="00C45E16"/>
    <w:rsid w:val="00C575D7"/>
    <w:rsid w:val="00C668C1"/>
    <w:rsid w:val="00CA2430"/>
    <w:rsid w:val="00CA71F4"/>
    <w:rsid w:val="00CB7212"/>
    <w:rsid w:val="00CC4E18"/>
    <w:rsid w:val="00CD3190"/>
    <w:rsid w:val="00CD3248"/>
    <w:rsid w:val="00CE14AE"/>
    <w:rsid w:val="00D02CEA"/>
    <w:rsid w:val="00D039ED"/>
    <w:rsid w:val="00D04733"/>
    <w:rsid w:val="00D07656"/>
    <w:rsid w:val="00D07D8F"/>
    <w:rsid w:val="00D15701"/>
    <w:rsid w:val="00D22572"/>
    <w:rsid w:val="00D31386"/>
    <w:rsid w:val="00D31D07"/>
    <w:rsid w:val="00D3556B"/>
    <w:rsid w:val="00D626FC"/>
    <w:rsid w:val="00D63C12"/>
    <w:rsid w:val="00D70A8E"/>
    <w:rsid w:val="00D858CC"/>
    <w:rsid w:val="00D87CFC"/>
    <w:rsid w:val="00D93881"/>
    <w:rsid w:val="00DA03ED"/>
    <w:rsid w:val="00DB673D"/>
    <w:rsid w:val="00DB675F"/>
    <w:rsid w:val="00DC17CC"/>
    <w:rsid w:val="00DC53D8"/>
    <w:rsid w:val="00E001A0"/>
    <w:rsid w:val="00E04389"/>
    <w:rsid w:val="00E11EFB"/>
    <w:rsid w:val="00E32216"/>
    <w:rsid w:val="00E36349"/>
    <w:rsid w:val="00E54384"/>
    <w:rsid w:val="00E57249"/>
    <w:rsid w:val="00E8416B"/>
    <w:rsid w:val="00EA033E"/>
    <w:rsid w:val="00EA10C6"/>
    <w:rsid w:val="00EA2395"/>
    <w:rsid w:val="00EA29FC"/>
    <w:rsid w:val="00EB19AF"/>
    <w:rsid w:val="00EB7746"/>
    <w:rsid w:val="00EC16EE"/>
    <w:rsid w:val="00EC663B"/>
    <w:rsid w:val="00EE1599"/>
    <w:rsid w:val="00F0110C"/>
    <w:rsid w:val="00F11397"/>
    <w:rsid w:val="00F257D3"/>
    <w:rsid w:val="00F25F24"/>
    <w:rsid w:val="00F36684"/>
    <w:rsid w:val="00F426C2"/>
    <w:rsid w:val="00F6141A"/>
    <w:rsid w:val="00F75590"/>
    <w:rsid w:val="00F84845"/>
    <w:rsid w:val="00FB280B"/>
    <w:rsid w:val="00FB2BCE"/>
    <w:rsid w:val="00FB4E95"/>
    <w:rsid w:val="00FC0E0B"/>
    <w:rsid w:val="00FD4048"/>
    <w:rsid w:val="00FE4F9F"/>
    <w:rsid w:val="00FF5519"/>
    <w:rsid w:val="00FF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22A99"/>
  <w15:docId w15:val="{2DAE4539-D67A-4994-991B-A1565AC0B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56D99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6"/>
      <w:u w:val="single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i/>
      <w:iCs/>
    </w:rPr>
  </w:style>
  <w:style w:type="paragraph" w:styleId="Nagwek3">
    <w:name w:val="heading 3"/>
    <w:basedOn w:val="Normalny"/>
    <w:next w:val="Normalny"/>
    <w:qFormat/>
    <w:pPr>
      <w:keepNext/>
      <w:ind w:right="1558"/>
      <w:outlineLvl w:val="2"/>
    </w:pPr>
    <w:rPr>
      <w:i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bCs/>
      <w:u w:val="single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pPr>
      <w:keepNext/>
      <w:jc w:val="right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b/>
      <w:i/>
      <w:sz w:val="32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b/>
      <w:bCs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  <w:rPr>
      <w:rFonts w:ascii="Arial" w:hAnsi="Arial"/>
      <w:sz w:val="28"/>
      <w:szCs w:val="20"/>
    </w:rPr>
  </w:style>
  <w:style w:type="paragraph" w:styleId="Tekstpodstawowy2">
    <w:name w:val="Body Text 2"/>
    <w:basedOn w:val="Normalny"/>
    <w:link w:val="Tekstpodstawowy2Znak"/>
    <w:pPr>
      <w:jc w:val="center"/>
    </w:pPr>
    <w:rPr>
      <w:b/>
      <w:bCs/>
      <w:sz w:val="32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podstawowy3">
    <w:name w:val="Body Text 3"/>
    <w:basedOn w:val="Normalny"/>
    <w:rsid w:val="004165C6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4165C6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B73706"/>
    <w:rPr>
      <w:rFonts w:ascii="Courier New" w:hAnsi="Courier New"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4F614A"/>
    <w:rPr>
      <w:sz w:val="20"/>
      <w:szCs w:val="20"/>
    </w:rPr>
  </w:style>
  <w:style w:type="character" w:styleId="Odwoanieprzypisudolnego">
    <w:name w:val="footnote reference"/>
    <w:uiPriority w:val="99"/>
    <w:semiHidden/>
    <w:rsid w:val="004F614A"/>
    <w:rPr>
      <w:vertAlign w:val="superscript"/>
    </w:rPr>
  </w:style>
  <w:style w:type="table" w:styleId="Tabela-Siatka">
    <w:name w:val="Table Grid"/>
    <w:basedOn w:val="Standardowy"/>
    <w:rsid w:val="00FF6D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rsid w:val="005C7DF6"/>
    <w:pPr>
      <w:spacing w:after="120"/>
      <w:ind w:left="283"/>
    </w:pPr>
  </w:style>
  <w:style w:type="character" w:customStyle="1" w:styleId="TekstprzypisudolnegoZnak">
    <w:name w:val="Tekst przypisu dolnego Znak"/>
    <w:basedOn w:val="Domylnaczcionkaakapitu"/>
    <w:link w:val="Tekstprzypisudolnego"/>
    <w:rsid w:val="0030381E"/>
  </w:style>
  <w:style w:type="character" w:customStyle="1" w:styleId="DeltaViewInsertion">
    <w:name w:val="DeltaView Insertion"/>
    <w:rsid w:val="0030381E"/>
    <w:rPr>
      <w:b/>
      <w:bCs w:val="0"/>
      <w:i/>
      <w:iCs w:val="0"/>
      <w:spacing w:val="0"/>
    </w:rPr>
  </w:style>
  <w:style w:type="character" w:customStyle="1" w:styleId="Nagwek6Znak">
    <w:name w:val="Nagłówek 6 Znak"/>
    <w:link w:val="Nagwek6"/>
    <w:rsid w:val="008D5BF3"/>
    <w:rPr>
      <w:b/>
      <w:bCs/>
      <w:i/>
      <w:iCs/>
      <w:sz w:val="24"/>
      <w:szCs w:val="24"/>
    </w:rPr>
  </w:style>
  <w:style w:type="character" w:customStyle="1" w:styleId="Nagwek7Znak">
    <w:name w:val="Nagłówek 7 Znak"/>
    <w:link w:val="Nagwek7"/>
    <w:rsid w:val="008D5BF3"/>
    <w:rPr>
      <w:b/>
      <w:bCs/>
      <w:sz w:val="28"/>
      <w:szCs w:val="24"/>
    </w:rPr>
  </w:style>
  <w:style w:type="character" w:customStyle="1" w:styleId="TekstpodstawowyZnak">
    <w:name w:val="Tekst podstawowy Znak"/>
    <w:link w:val="Tekstpodstawowy"/>
    <w:rsid w:val="008D5BF3"/>
    <w:rPr>
      <w:rFonts w:ascii="Arial" w:hAnsi="Arial"/>
      <w:sz w:val="28"/>
    </w:rPr>
  </w:style>
  <w:style w:type="character" w:customStyle="1" w:styleId="Tekstpodstawowy2Znak">
    <w:name w:val="Tekst podstawowy 2 Znak"/>
    <w:link w:val="Tekstpodstawowy2"/>
    <w:rsid w:val="008D5BF3"/>
    <w:rPr>
      <w:b/>
      <w:bCs/>
      <w:sz w:val="32"/>
      <w:szCs w:val="24"/>
    </w:rPr>
  </w:style>
  <w:style w:type="paragraph" w:styleId="Akapitzlist">
    <w:name w:val="List Paragraph"/>
    <w:basedOn w:val="Normalny"/>
    <w:qFormat/>
    <w:rsid w:val="008D5BF3"/>
    <w:pPr>
      <w:spacing w:after="160" w:line="254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8D5BF3"/>
    <w:rPr>
      <w:sz w:val="24"/>
      <w:szCs w:val="24"/>
    </w:rPr>
  </w:style>
  <w:style w:type="paragraph" w:styleId="Tekstdymka">
    <w:name w:val="Balloon Text"/>
    <w:basedOn w:val="Normalny"/>
    <w:link w:val="TekstdymkaZnak"/>
    <w:rsid w:val="00C37F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C37FFD"/>
    <w:rPr>
      <w:rFonts w:ascii="Segoe UI" w:hAnsi="Segoe UI" w:cs="Segoe UI"/>
      <w:sz w:val="18"/>
      <w:szCs w:val="18"/>
    </w:rPr>
  </w:style>
  <w:style w:type="character" w:customStyle="1" w:styleId="ZnakZnak3">
    <w:name w:val="Znak Znak3"/>
    <w:locked/>
    <w:rsid w:val="00AB7E61"/>
    <w:rPr>
      <w:lang w:val="pl-PL" w:eastAsia="pl-PL" w:bidi="ar-SA"/>
    </w:rPr>
  </w:style>
  <w:style w:type="character" w:customStyle="1" w:styleId="ZnakZnak6">
    <w:name w:val="Znak Znak6"/>
    <w:locked/>
    <w:rsid w:val="00AB7E61"/>
    <w:rPr>
      <w:b/>
      <w:bCs/>
      <w:sz w:val="32"/>
      <w:szCs w:val="24"/>
      <w:lang w:val="pl-PL" w:eastAsia="pl-PL" w:bidi="ar-SA"/>
    </w:rPr>
  </w:style>
  <w:style w:type="character" w:customStyle="1" w:styleId="ZnakZnak7">
    <w:name w:val="Znak Znak7"/>
    <w:rsid w:val="00CD3190"/>
    <w:rPr>
      <w:rFonts w:ascii="Arial" w:hAnsi="Arial"/>
      <w:sz w:val="28"/>
      <w:lang w:val="pl-PL" w:eastAsia="pl-PL" w:bidi="ar-SA"/>
    </w:rPr>
  </w:style>
  <w:style w:type="character" w:customStyle="1" w:styleId="ZnakZnak60">
    <w:name w:val="Znak Znak6"/>
    <w:rsid w:val="00CD3190"/>
    <w:rPr>
      <w:b/>
      <w:bCs/>
      <w:sz w:val="32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E14AE"/>
    <w:rPr>
      <w:sz w:val="24"/>
      <w:szCs w:val="24"/>
    </w:rPr>
  </w:style>
  <w:style w:type="character" w:customStyle="1" w:styleId="None">
    <w:name w:val="None"/>
    <w:rsid w:val="001D7E53"/>
  </w:style>
  <w:style w:type="character" w:styleId="Hipercze">
    <w:name w:val="Hyperlink"/>
    <w:basedOn w:val="Domylnaczcionkaakapitu"/>
    <w:rsid w:val="004E382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E38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2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590759-9315-42DD-A612-8EDDD01B9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Dodatek nr 1 do SIWZ</vt:lpstr>
    </vt:vector>
  </TitlesOfParts>
  <Company>aaa</Company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Dodatek nr 1 do SIWZ</dc:title>
  <dc:subject/>
  <dc:creator>Beata Kałużna</dc:creator>
  <cp:keywords/>
  <dc:description/>
  <cp:lastModifiedBy>Damian Szwedziak</cp:lastModifiedBy>
  <cp:revision>26</cp:revision>
  <cp:lastPrinted>2022-04-27T11:03:00Z</cp:lastPrinted>
  <dcterms:created xsi:type="dcterms:W3CDTF">2025-03-31T10:28:00Z</dcterms:created>
  <dcterms:modified xsi:type="dcterms:W3CDTF">2026-03-30T20:56:00Z</dcterms:modified>
</cp:coreProperties>
</file>