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F890E" w14:textId="4391AC5D" w:rsidR="00474BB9" w:rsidRPr="00474BB9" w:rsidRDefault="00474BB9" w:rsidP="00474BB9">
      <w:pPr>
        <w:pStyle w:val="Tekstpodstawowy"/>
        <w:spacing w:line="276" w:lineRule="auto"/>
        <w:jc w:val="right"/>
        <w:rPr>
          <w:rFonts w:ascii="Aptos" w:hAnsi="Aptos"/>
          <w:b/>
          <w:iCs/>
          <w:sz w:val="24"/>
          <w:szCs w:val="24"/>
          <w:u w:val="single"/>
        </w:rPr>
      </w:pPr>
      <w:r w:rsidRPr="00474BB9">
        <w:rPr>
          <w:rFonts w:ascii="Aptos" w:hAnsi="Aptos"/>
          <w:b/>
          <w:iCs/>
          <w:sz w:val="24"/>
          <w:szCs w:val="24"/>
          <w:u w:val="single"/>
        </w:rPr>
        <w:t xml:space="preserve">Załącznik nr </w:t>
      </w:r>
      <w:r w:rsidR="006757E1">
        <w:rPr>
          <w:rFonts w:ascii="Aptos" w:hAnsi="Aptos"/>
          <w:b/>
          <w:iCs/>
          <w:sz w:val="24"/>
          <w:szCs w:val="24"/>
          <w:u w:val="single"/>
        </w:rPr>
        <w:t>4</w:t>
      </w:r>
      <w:r w:rsidRPr="00474BB9">
        <w:rPr>
          <w:rFonts w:ascii="Aptos" w:hAnsi="Aptos"/>
          <w:b/>
          <w:iCs/>
          <w:sz w:val="24"/>
          <w:szCs w:val="24"/>
          <w:u w:val="single"/>
        </w:rPr>
        <w:t xml:space="preserve"> do zapytania ofertowego</w:t>
      </w:r>
    </w:p>
    <w:p w14:paraId="29A9BE85" w14:textId="77777777" w:rsidR="00474BB9" w:rsidRPr="00DC17CC" w:rsidRDefault="00474BB9" w:rsidP="00474BB9">
      <w:pPr>
        <w:spacing w:line="276" w:lineRule="auto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...........................................................</w:t>
      </w:r>
    </w:p>
    <w:p w14:paraId="6FFEC563" w14:textId="77777777" w:rsidR="00474BB9" w:rsidRPr="00DC17CC" w:rsidRDefault="00474BB9" w:rsidP="00474BB9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(nazwa i adres Wykonawcy)</w:t>
      </w:r>
    </w:p>
    <w:p w14:paraId="1BE75556" w14:textId="77777777" w:rsidR="00474BB9" w:rsidRPr="006757E1" w:rsidRDefault="00474BB9" w:rsidP="00474BB9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6757E1">
        <w:rPr>
          <w:rFonts w:ascii="Aptos" w:hAnsi="Aptos"/>
          <w:sz w:val="22"/>
          <w:szCs w:val="22"/>
        </w:rPr>
        <w:t>NIP ……………………….…..</w:t>
      </w:r>
    </w:p>
    <w:p w14:paraId="14C18D26" w14:textId="77777777" w:rsidR="00474BB9" w:rsidRPr="006757E1" w:rsidRDefault="00474BB9" w:rsidP="00474BB9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6757E1">
        <w:rPr>
          <w:rFonts w:ascii="Aptos" w:hAnsi="Aptos"/>
          <w:sz w:val="22"/>
          <w:szCs w:val="22"/>
        </w:rPr>
        <w:t>REGON ………………………</w:t>
      </w:r>
    </w:p>
    <w:p w14:paraId="6050BA87" w14:textId="77777777" w:rsidR="00474BB9" w:rsidRPr="006757E1" w:rsidRDefault="00474BB9" w:rsidP="00474BB9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6757E1">
        <w:rPr>
          <w:rFonts w:ascii="Aptos" w:hAnsi="Aptos"/>
          <w:sz w:val="22"/>
          <w:szCs w:val="22"/>
        </w:rPr>
        <w:t>tel. ……………………….……</w:t>
      </w:r>
    </w:p>
    <w:p w14:paraId="5F65EC2F" w14:textId="4FDC97EA" w:rsidR="00474BB9" w:rsidRPr="006757E1" w:rsidRDefault="00474BB9" w:rsidP="00474BB9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6757E1">
        <w:rPr>
          <w:rFonts w:ascii="Aptos" w:hAnsi="Aptos"/>
          <w:sz w:val="22"/>
          <w:szCs w:val="22"/>
        </w:rPr>
        <w:t>e-mail: ………………..………</w:t>
      </w:r>
    </w:p>
    <w:p w14:paraId="6422AF73" w14:textId="77777777" w:rsidR="00474BB9" w:rsidRPr="00DC17CC" w:rsidRDefault="00474BB9" w:rsidP="00474BB9">
      <w:pPr>
        <w:ind w:left="6372" w:firstLine="4820"/>
        <w:rPr>
          <w:rFonts w:ascii="Aptos" w:hAnsi="Aptos"/>
          <w:b/>
          <w:bCs/>
          <w:sz w:val="22"/>
          <w:szCs w:val="22"/>
        </w:rPr>
      </w:pPr>
      <w:r w:rsidRPr="00DC17CC">
        <w:rPr>
          <w:rFonts w:ascii="Aptos" w:hAnsi="Aptos"/>
          <w:b/>
          <w:bCs/>
          <w:sz w:val="22"/>
          <w:szCs w:val="22"/>
        </w:rPr>
        <w:t>Miasto i Gmina Pleszew</w:t>
      </w:r>
    </w:p>
    <w:p w14:paraId="21B1A998" w14:textId="77777777" w:rsidR="00474BB9" w:rsidRPr="00DC17CC" w:rsidRDefault="00474BB9" w:rsidP="00474BB9">
      <w:pPr>
        <w:ind w:left="6372" w:firstLine="4820"/>
        <w:rPr>
          <w:rFonts w:ascii="Aptos" w:hAnsi="Aptos"/>
          <w:b/>
          <w:bCs/>
          <w:sz w:val="22"/>
          <w:szCs w:val="22"/>
        </w:rPr>
      </w:pPr>
      <w:r w:rsidRPr="00DC17CC">
        <w:rPr>
          <w:rFonts w:ascii="Aptos" w:hAnsi="Aptos"/>
          <w:b/>
          <w:bCs/>
          <w:sz w:val="22"/>
          <w:szCs w:val="22"/>
        </w:rPr>
        <w:t>Rynek 1</w:t>
      </w:r>
    </w:p>
    <w:p w14:paraId="37C3E564" w14:textId="77777777" w:rsidR="00474BB9" w:rsidRPr="00DC17CC" w:rsidRDefault="00474BB9" w:rsidP="00474BB9">
      <w:pPr>
        <w:ind w:left="6372" w:firstLine="4820"/>
        <w:rPr>
          <w:rFonts w:ascii="Aptos" w:hAnsi="Aptos"/>
          <w:b/>
          <w:bCs/>
          <w:sz w:val="22"/>
          <w:szCs w:val="22"/>
        </w:rPr>
      </w:pPr>
      <w:r w:rsidRPr="00DC17CC">
        <w:rPr>
          <w:rFonts w:ascii="Aptos" w:hAnsi="Aptos"/>
          <w:b/>
          <w:bCs/>
          <w:sz w:val="22"/>
          <w:szCs w:val="22"/>
        </w:rPr>
        <w:t>63-300 Pleszew</w:t>
      </w:r>
    </w:p>
    <w:p w14:paraId="7143F781" w14:textId="77777777" w:rsidR="00474BB9" w:rsidRPr="00DC17CC" w:rsidRDefault="00474BB9" w:rsidP="00474BB9">
      <w:pPr>
        <w:jc w:val="both"/>
        <w:rPr>
          <w:rFonts w:ascii="Aptos" w:hAnsi="Aptos"/>
        </w:rPr>
      </w:pPr>
    </w:p>
    <w:p w14:paraId="577B0952" w14:textId="77777777" w:rsidR="00474BB9" w:rsidRPr="00DC17CC" w:rsidRDefault="00474BB9" w:rsidP="00474BB9">
      <w:pPr>
        <w:pStyle w:val="Tekstpodstawowy2"/>
        <w:rPr>
          <w:rFonts w:ascii="Aptos" w:hAnsi="Aptos"/>
          <w:sz w:val="28"/>
          <w:szCs w:val="28"/>
        </w:rPr>
      </w:pPr>
      <w:r w:rsidRPr="00DC17CC">
        <w:rPr>
          <w:rFonts w:ascii="Aptos" w:hAnsi="Aptos"/>
          <w:sz w:val="28"/>
          <w:szCs w:val="28"/>
        </w:rPr>
        <w:t xml:space="preserve">Wykaz </w:t>
      </w:r>
      <w:r>
        <w:rPr>
          <w:rFonts w:ascii="Aptos" w:hAnsi="Aptos"/>
          <w:sz w:val="28"/>
          <w:szCs w:val="28"/>
        </w:rPr>
        <w:t>dostaw</w:t>
      </w:r>
      <w:r w:rsidRPr="00DC17CC">
        <w:rPr>
          <w:rFonts w:ascii="Aptos" w:hAnsi="Aptos"/>
          <w:sz w:val="28"/>
          <w:szCs w:val="28"/>
        </w:rPr>
        <w:t xml:space="preserve"> wykonanych w okresie ostatnich </w:t>
      </w:r>
      <w:r>
        <w:rPr>
          <w:rFonts w:ascii="Aptos" w:hAnsi="Aptos"/>
          <w:sz w:val="28"/>
          <w:szCs w:val="28"/>
        </w:rPr>
        <w:t>trzech</w:t>
      </w:r>
      <w:r w:rsidRPr="00DC17CC">
        <w:rPr>
          <w:rFonts w:ascii="Aptos" w:hAnsi="Aptos"/>
          <w:sz w:val="28"/>
          <w:szCs w:val="28"/>
        </w:rPr>
        <w:t xml:space="preserve"> lat</w:t>
      </w:r>
      <w:r w:rsidRPr="00DC17CC">
        <w:rPr>
          <w:rStyle w:val="Odwoanieprzypisudolnego"/>
          <w:rFonts w:ascii="Aptos" w:hAnsi="Aptos"/>
          <w:sz w:val="28"/>
          <w:szCs w:val="28"/>
        </w:rPr>
        <w:footnoteReference w:id="1"/>
      </w:r>
    </w:p>
    <w:p w14:paraId="26217990" w14:textId="77777777" w:rsidR="00474BB9" w:rsidRPr="00DC17CC" w:rsidRDefault="00474BB9" w:rsidP="00474BB9">
      <w:pPr>
        <w:pStyle w:val="Tekstpodstawowy2"/>
        <w:jc w:val="both"/>
        <w:rPr>
          <w:rFonts w:ascii="Aptos" w:hAnsi="Aptos"/>
          <w:b w:val="0"/>
          <w:bCs w:val="0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3157"/>
        <w:gridCol w:w="3157"/>
        <w:gridCol w:w="2395"/>
        <w:gridCol w:w="2395"/>
        <w:gridCol w:w="2398"/>
      </w:tblGrid>
      <w:tr w:rsidR="00474BB9" w:rsidRPr="00DC17CC" w14:paraId="313B41CF" w14:textId="77777777" w:rsidTr="002133C4">
        <w:trPr>
          <w:trHeight w:val="369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5CEE" w14:textId="77777777" w:rsidR="00474BB9" w:rsidRPr="00DC17CC" w:rsidRDefault="00474BB9" w:rsidP="002133C4">
            <w:pPr>
              <w:pStyle w:val="Tekstpodstawowy2"/>
              <w:rPr>
                <w:rFonts w:ascii="Aptos" w:hAnsi="Aptos"/>
                <w:sz w:val="20"/>
                <w:szCs w:val="20"/>
              </w:rPr>
            </w:pPr>
            <w:r w:rsidRPr="00DC17CC">
              <w:rPr>
                <w:rFonts w:ascii="Aptos" w:hAnsi="Aptos"/>
                <w:sz w:val="20"/>
                <w:szCs w:val="20"/>
              </w:rPr>
              <w:t>Lp.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0B92" w14:textId="77777777" w:rsidR="00474BB9" w:rsidRPr="00DC17CC" w:rsidRDefault="00474BB9" w:rsidP="002133C4">
            <w:pPr>
              <w:pStyle w:val="Tekstpodstawowy2"/>
              <w:rPr>
                <w:rFonts w:ascii="Aptos" w:hAnsi="Aptos"/>
                <w:sz w:val="20"/>
                <w:szCs w:val="20"/>
              </w:rPr>
            </w:pPr>
            <w:r w:rsidRPr="00DC17CC">
              <w:rPr>
                <w:rFonts w:ascii="Aptos" w:hAnsi="Aptos"/>
                <w:sz w:val="20"/>
                <w:szCs w:val="20"/>
              </w:rPr>
              <w:t xml:space="preserve">Opis </w:t>
            </w:r>
            <w:r>
              <w:rPr>
                <w:rFonts w:ascii="Aptos" w:hAnsi="Aptos"/>
                <w:sz w:val="20"/>
                <w:szCs w:val="20"/>
              </w:rPr>
              <w:t>dostaw</w:t>
            </w:r>
            <w:r w:rsidRPr="00DC17CC">
              <w:rPr>
                <w:rStyle w:val="Odwoanieprzypisudolnego"/>
                <w:rFonts w:ascii="Aptos" w:hAnsi="Aptos"/>
                <w:sz w:val="20"/>
                <w:szCs w:val="20"/>
              </w:rPr>
              <w:footnoteReference w:id="2"/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CA5" w14:textId="77777777" w:rsidR="00474BB9" w:rsidRPr="00DC17CC" w:rsidRDefault="00474BB9" w:rsidP="002133C4">
            <w:pPr>
              <w:pStyle w:val="Tekstpodstawowy2"/>
              <w:rPr>
                <w:rFonts w:ascii="Aptos" w:hAnsi="Aptos"/>
                <w:sz w:val="20"/>
                <w:szCs w:val="20"/>
              </w:rPr>
            </w:pPr>
            <w:r w:rsidRPr="00DC17CC">
              <w:rPr>
                <w:rFonts w:ascii="Aptos" w:hAnsi="Aptos"/>
                <w:sz w:val="20"/>
                <w:szCs w:val="20"/>
              </w:rPr>
              <w:t>Podmiot, na rzecz którego roboty zostały wykonane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827B" w14:textId="77777777" w:rsidR="00474BB9" w:rsidRPr="00DC17CC" w:rsidRDefault="00474BB9" w:rsidP="002133C4">
            <w:pPr>
              <w:pStyle w:val="Tekstpodstawowy2"/>
              <w:rPr>
                <w:rFonts w:ascii="Aptos" w:hAnsi="Aptos"/>
                <w:sz w:val="20"/>
                <w:szCs w:val="20"/>
              </w:rPr>
            </w:pPr>
            <w:r w:rsidRPr="00DC17CC">
              <w:rPr>
                <w:rFonts w:ascii="Aptos" w:hAnsi="Aptos"/>
                <w:sz w:val="20"/>
                <w:szCs w:val="20"/>
              </w:rPr>
              <w:t xml:space="preserve">Miejsce </w:t>
            </w:r>
            <w:r>
              <w:rPr>
                <w:rFonts w:ascii="Aptos" w:hAnsi="Aptos"/>
                <w:sz w:val="20"/>
                <w:szCs w:val="20"/>
              </w:rPr>
              <w:t>realizacji dostaw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68AD" w14:textId="77777777" w:rsidR="00474BB9" w:rsidRPr="00DC17CC" w:rsidRDefault="00474BB9" w:rsidP="002133C4">
            <w:pPr>
              <w:pStyle w:val="Tekstpodstawowy2"/>
              <w:rPr>
                <w:rFonts w:ascii="Aptos" w:hAnsi="Aptos"/>
                <w:sz w:val="20"/>
                <w:szCs w:val="20"/>
              </w:rPr>
            </w:pPr>
            <w:r w:rsidRPr="00DC17CC">
              <w:rPr>
                <w:rFonts w:ascii="Aptos" w:hAnsi="Aptos"/>
                <w:sz w:val="20"/>
                <w:szCs w:val="20"/>
              </w:rPr>
              <w:t xml:space="preserve">Wartość brutto </w:t>
            </w:r>
            <w:r>
              <w:rPr>
                <w:rFonts w:ascii="Aptos" w:hAnsi="Aptos"/>
                <w:sz w:val="20"/>
                <w:szCs w:val="20"/>
              </w:rPr>
              <w:t>dostaw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CF8" w14:textId="77777777" w:rsidR="00474BB9" w:rsidRPr="00DC17CC" w:rsidRDefault="00474BB9" w:rsidP="002133C4">
            <w:pPr>
              <w:pStyle w:val="Tekstpodstawowy2"/>
              <w:rPr>
                <w:rFonts w:ascii="Aptos" w:hAnsi="Aptos"/>
                <w:sz w:val="20"/>
                <w:szCs w:val="20"/>
              </w:rPr>
            </w:pPr>
            <w:r w:rsidRPr="00DC17CC">
              <w:rPr>
                <w:rFonts w:ascii="Aptos" w:hAnsi="Aptos"/>
                <w:sz w:val="20"/>
                <w:szCs w:val="20"/>
              </w:rPr>
              <w:t>Termin wykonania</w:t>
            </w:r>
            <w:r w:rsidRPr="00DC17CC">
              <w:rPr>
                <w:rStyle w:val="Odwoanieprzypisudolnego"/>
                <w:rFonts w:ascii="Aptos" w:hAnsi="Aptos"/>
                <w:sz w:val="20"/>
                <w:szCs w:val="20"/>
              </w:rPr>
              <w:footnoteReference w:id="3"/>
            </w:r>
          </w:p>
        </w:tc>
      </w:tr>
      <w:tr w:rsidR="00474BB9" w:rsidRPr="00DC17CC" w14:paraId="3F8F1017" w14:textId="77777777" w:rsidTr="002133C4">
        <w:trPr>
          <w:trHeight w:val="1692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6243" w14:textId="77777777" w:rsidR="00474BB9" w:rsidRPr="00DC17CC" w:rsidRDefault="00474BB9" w:rsidP="002133C4">
            <w:pPr>
              <w:pStyle w:val="Tekstpodstawowy2"/>
              <w:jc w:val="both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89CB" w14:textId="77777777" w:rsidR="00474BB9" w:rsidRPr="00DC17CC" w:rsidRDefault="00474BB9" w:rsidP="002133C4">
            <w:pPr>
              <w:pStyle w:val="Tekstpodstawowy2"/>
              <w:jc w:val="both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856" w14:textId="77777777" w:rsidR="00474BB9" w:rsidRPr="00DC17CC" w:rsidRDefault="00474BB9" w:rsidP="002133C4">
            <w:pPr>
              <w:pStyle w:val="Tekstpodstawowy2"/>
              <w:jc w:val="both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20C" w14:textId="77777777" w:rsidR="00474BB9" w:rsidRPr="00DC17CC" w:rsidRDefault="00474BB9" w:rsidP="002133C4">
            <w:pPr>
              <w:pStyle w:val="Tekstpodstawowy2"/>
              <w:jc w:val="both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1EE" w14:textId="77777777" w:rsidR="00474BB9" w:rsidRPr="00DC17CC" w:rsidRDefault="00474BB9" w:rsidP="002133C4">
            <w:pPr>
              <w:pStyle w:val="Tekstpodstawowy2"/>
              <w:jc w:val="both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3A72" w14:textId="77777777" w:rsidR="00474BB9" w:rsidRPr="00DC17CC" w:rsidRDefault="00474BB9" w:rsidP="002133C4">
            <w:pPr>
              <w:pStyle w:val="Tekstpodstawowy2"/>
              <w:jc w:val="both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</w:tc>
      </w:tr>
    </w:tbl>
    <w:p w14:paraId="6E6912AD" w14:textId="77777777" w:rsidR="00474BB9" w:rsidRDefault="00474BB9" w:rsidP="00474BB9">
      <w:pPr>
        <w:rPr>
          <w:rFonts w:ascii="Aptos" w:hAnsi="Aptos"/>
        </w:rPr>
      </w:pPr>
    </w:p>
    <w:p w14:paraId="4FFE6C42" w14:textId="77777777" w:rsidR="00474BB9" w:rsidRDefault="00474BB9" w:rsidP="00474BB9">
      <w:pPr>
        <w:rPr>
          <w:rFonts w:ascii="Aptos" w:hAnsi="Aptos"/>
        </w:rPr>
      </w:pPr>
    </w:p>
    <w:p w14:paraId="6E8C1217" w14:textId="77777777" w:rsidR="00474BB9" w:rsidRPr="0079605B" w:rsidRDefault="00474BB9" w:rsidP="00474BB9">
      <w:pPr>
        <w:jc w:val="both"/>
        <w:rPr>
          <w:rFonts w:ascii="Aptos" w:hAnsi="Aptos"/>
          <w:sz w:val="18"/>
          <w:szCs w:val="18"/>
        </w:rPr>
      </w:pPr>
      <w:r w:rsidRPr="0079605B">
        <w:rPr>
          <w:rFonts w:ascii="Aptos" w:hAnsi="Aptos"/>
          <w:sz w:val="18"/>
          <w:szCs w:val="18"/>
        </w:rPr>
        <w:t>................................., dnia ..................................</w:t>
      </w:r>
    </w:p>
    <w:p w14:paraId="0E9EEEB3" w14:textId="77777777" w:rsidR="00474BB9" w:rsidRPr="0079605B" w:rsidRDefault="00474BB9" w:rsidP="00474BB9">
      <w:pPr>
        <w:jc w:val="right"/>
        <w:rPr>
          <w:rFonts w:ascii="Aptos" w:hAnsi="Aptos"/>
          <w:sz w:val="18"/>
          <w:szCs w:val="18"/>
        </w:rPr>
      </w:pPr>
    </w:p>
    <w:p w14:paraId="023803B3" w14:textId="77777777" w:rsidR="00474BB9" w:rsidRPr="0079605B" w:rsidRDefault="00474BB9" w:rsidP="00474BB9">
      <w:pPr>
        <w:jc w:val="right"/>
        <w:rPr>
          <w:rFonts w:ascii="Aptos" w:hAnsi="Aptos"/>
          <w:sz w:val="18"/>
          <w:szCs w:val="18"/>
        </w:rPr>
      </w:pPr>
      <w:r w:rsidRPr="0079605B">
        <w:rPr>
          <w:rFonts w:ascii="Aptos" w:hAnsi="Aptos"/>
          <w:sz w:val="18"/>
          <w:szCs w:val="18"/>
        </w:rPr>
        <w:t>...........................................................................................................................</w:t>
      </w:r>
    </w:p>
    <w:p w14:paraId="281170B5" w14:textId="7467ACED" w:rsidR="005262E8" w:rsidRPr="0079605B" w:rsidRDefault="00474BB9" w:rsidP="00474BB9">
      <w:pPr>
        <w:jc w:val="right"/>
        <w:rPr>
          <w:rFonts w:ascii="Aptos" w:hAnsi="Aptos"/>
          <w:sz w:val="18"/>
          <w:szCs w:val="18"/>
        </w:rPr>
      </w:pPr>
      <w:r w:rsidRPr="0079605B">
        <w:rPr>
          <w:rFonts w:ascii="Aptos" w:hAnsi="Aptos"/>
          <w:sz w:val="18"/>
          <w:szCs w:val="18"/>
        </w:rPr>
        <w:t>podpis zaufany, osobisty lub kwalifikowany elektroniczny osoby uprawnionej</w:t>
      </w:r>
    </w:p>
    <w:sectPr w:rsidR="005262E8" w:rsidRPr="0079605B" w:rsidSect="00EC16E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6FE9E" w14:textId="77777777" w:rsidR="004224F0" w:rsidRDefault="004224F0">
      <w:r>
        <w:separator/>
      </w:r>
    </w:p>
  </w:endnote>
  <w:endnote w:type="continuationSeparator" w:id="0">
    <w:p w14:paraId="10C88FF1" w14:textId="77777777" w:rsidR="004224F0" w:rsidRDefault="0042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B98F90" w14:textId="77777777" w:rsidR="004224F0" w:rsidRDefault="004224F0">
      <w:r>
        <w:separator/>
      </w:r>
    </w:p>
  </w:footnote>
  <w:footnote w:type="continuationSeparator" w:id="0">
    <w:p w14:paraId="15948DB2" w14:textId="77777777" w:rsidR="004224F0" w:rsidRDefault="004224F0">
      <w:r>
        <w:continuationSeparator/>
      </w:r>
    </w:p>
  </w:footnote>
  <w:footnote w:id="1">
    <w:p w14:paraId="2CDBC0AB" w14:textId="59FD8C37" w:rsidR="00474BB9" w:rsidRPr="00CA71F4" w:rsidRDefault="00474BB9" w:rsidP="00474BB9">
      <w:pPr>
        <w:pStyle w:val="Tekstprzypisudolnego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 xml:space="preserve"> Wykaz </w:t>
      </w:r>
      <w:r>
        <w:rPr>
          <w:rFonts w:ascii="Aptos" w:hAnsi="Aptos"/>
          <w:sz w:val="18"/>
          <w:szCs w:val="18"/>
        </w:rPr>
        <w:t>dostaw</w:t>
      </w:r>
      <w:r w:rsidRPr="00CA71F4">
        <w:rPr>
          <w:rFonts w:ascii="Aptos" w:hAnsi="Aptos"/>
          <w:sz w:val="18"/>
          <w:szCs w:val="18"/>
        </w:rPr>
        <w:t xml:space="preserve"> z załączonymi dowodami (np. referencje) Wykonawca składa </w:t>
      </w:r>
      <w:r>
        <w:rPr>
          <w:rFonts w:ascii="Aptos" w:hAnsi="Aptos"/>
          <w:sz w:val="18"/>
          <w:szCs w:val="18"/>
        </w:rPr>
        <w:t>wraz z ofertą.</w:t>
      </w:r>
    </w:p>
  </w:footnote>
  <w:footnote w:id="2">
    <w:p w14:paraId="057B1C98" w14:textId="33E88BB1" w:rsidR="00474BB9" w:rsidRPr="00CA71F4" w:rsidRDefault="00474BB9" w:rsidP="00474BB9">
      <w:pPr>
        <w:pStyle w:val="Tekstprzypisudolnego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 xml:space="preserve"> Szczegółowy op</w:t>
      </w:r>
      <w:r>
        <w:rPr>
          <w:rFonts w:ascii="Aptos" w:hAnsi="Aptos"/>
          <w:sz w:val="18"/>
          <w:szCs w:val="18"/>
        </w:rPr>
        <w:t>is dostaw</w:t>
      </w:r>
      <w:r w:rsidRPr="00CA71F4">
        <w:rPr>
          <w:rFonts w:ascii="Aptos" w:hAnsi="Aptos"/>
          <w:sz w:val="18"/>
          <w:szCs w:val="18"/>
        </w:rPr>
        <w:t xml:space="preserve"> tj. wskazanie cech/elementów określonych w warunkach udziału w postępowaniu </w:t>
      </w:r>
      <w:r>
        <w:rPr>
          <w:rFonts w:ascii="Aptos" w:hAnsi="Aptos"/>
          <w:sz w:val="18"/>
          <w:szCs w:val="18"/>
        </w:rPr>
        <w:t xml:space="preserve">część V ust. 1 pkt 8) zapytania ofertowego. </w:t>
      </w:r>
    </w:p>
  </w:footnote>
  <w:footnote w:id="3">
    <w:p w14:paraId="5F0496BC" w14:textId="77777777" w:rsidR="00474BB9" w:rsidRPr="00CA71F4" w:rsidRDefault="00474BB9" w:rsidP="00474BB9">
      <w:pPr>
        <w:pStyle w:val="Tekstprzypisudolnego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 xml:space="preserve"> Należy podać datę zakończenia realizacji </w:t>
      </w:r>
      <w:r>
        <w:rPr>
          <w:rFonts w:ascii="Aptos" w:hAnsi="Aptos"/>
          <w:sz w:val="18"/>
          <w:szCs w:val="18"/>
        </w:rPr>
        <w:t>dostaw</w:t>
      </w:r>
      <w:r w:rsidRPr="00CA71F4">
        <w:rPr>
          <w:rFonts w:ascii="Aptos" w:hAnsi="Apt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multilevel"/>
    <w:tmpl w:val="00000006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16"/>
    <w:multiLevelType w:val="multilevel"/>
    <w:tmpl w:val="00000016"/>
    <w:name w:val="WW8Num5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D3797"/>
    <w:multiLevelType w:val="hybridMultilevel"/>
    <w:tmpl w:val="BBC277AA"/>
    <w:lvl w:ilvl="0" w:tplc="E084D1F4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06DC5CCB"/>
    <w:multiLevelType w:val="hybridMultilevel"/>
    <w:tmpl w:val="8020AFC2"/>
    <w:lvl w:ilvl="0" w:tplc="4B1AA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cs="Times New Roman" w:hint="default"/>
      </w:r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42A4D"/>
    <w:multiLevelType w:val="hybridMultilevel"/>
    <w:tmpl w:val="0A92D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42465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93178F3"/>
    <w:multiLevelType w:val="hybridMultilevel"/>
    <w:tmpl w:val="AF640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46187"/>
    <w:multiLevelType w:val="hybridMultilevel"/>
    <w:tmpl w:val="1794F63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3E54DB"/>
    <w:multiLevelType w:val="hybridMultilevel"/>
    <w:tmpl w:val="9230A774"/>
    <w:lvl w:ilvl="0" w:tplc="9514CD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  <w:sz w:val="18"/>
        <w:szCs w:val="18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D105F8"/>
    <w:multiLevelType w:val="hybridMultilevel"/>
    <w:tmpl w:val="25B4CE72"/>
    <w:lvl w:ilvl="0" w:tplc="37C63478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0083DBE"/>
    <w:multiLevelType w:val="hybridMultilevel"/>
    <w:tmpl w:val="1E749E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B2B3D"/>
    <w:multiLevelType w:val="hybridMultilevel"/>
    <w:tmpl w:val="1870C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97EEE"/>
    <w:multiLevelType w:val="hybridMultilevel"/>
    <w:tmpl w:val="F09AE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218796">
    <w:abstractNumId w:val="7"/>
  </w:num>
  <w:num w:numId="2" w16cid:durableId="953903421">
    <w:abstractNumId w:val="7"/>
  </w:num>
  <w:num w:numId="3" w16cid:durableId="236477146">
    <w:abstractNumId w:val="1"/>
  </w:num>
  <w:num w:numId="4" w16cid:durableId="656614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622152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51067416">
    <w:abstractNumId w:val="9"/>
  </w:num>
  <w:num w:numId="7" w16cid:durableId="412165191">
    <w:abstractNumId w:val="6"/>
  </w:num>
  <w:num w:numId="8" w16cid:durableId="2061903948">
    <w:abstractNumId w:val="10"/>
  </w:num>
  <w:num w:numId="9" w16cid:durableId="4086234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6988296">
    <w:abstractNumId w:val="14"/>
  </w:num>
  <w:num w:numId="11" w16cid:durableId="1920090555">
    <w:abstractNumId w:val="11"/>
  </w:num>
  <w:num w:numId="12" w16cid:durableId="16741427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9597223">
    <w:abstractNumId w:val="5"/>
  </w:num>
  <w:num w:numId="14" w16cid:durableId="817192764">
    <w:abstractNumId w:val="15"/>
  </w:num>
  <w:num w:numId="15" w16cid:durableId="135288154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543409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5714153">
    <w:abstractNumId w:val="16"/>
  </w:num>
  <w:num w:numId="18" w16cid:durableId="164943183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9725124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ABF"/>
    <w:rsid w:val="000036BB"/>
    <w:rsid w:val="0001531C"/>
    <w:rsid w:val="00041D71"/>
    <w:rsid w:val="00050A6E"/>
    <w:rsid w:val="000550D0"/>
    <w:rsid w:val="00062C8C"/>
    <w:rsid w:val="00065ABF"/>
    <w:rsid w:val="0006683B"/>
    <w:rsid w:val="0007230F"/>
    <w:rsid w:val="00081DF5"/>
    <w:rsid w:val="00087B40"/>
    <w:rsid w:val="00087E0E"/>
    <w:rsid w:val="0009246A"/>
    <w:rsid w:val="000B494B"/>
    <w:rsid w:val="000B744F"/>
    <w:rsid w:val="000C7FA5"/>
    <w:rsid w:val="000D3978"/>
    <w:rsid w:val="000F260D"/>
    <w:rsid w:val="000F2E0C"/>
    <w:rsid w:val="000F6802"/>
    <w:rsid w:val="000F7FBB"/>
    <w:rsid w:val="00106B79"/>
    <w:rsid w:val="00125F68"/>
    <w:rsid w:val="00136B7A"/>
    <w:rsid w:val="00137F1E"/>
    <w:rsid w:val="00143BB6"/>
    <w:rsid w:val="00145DFC"/>
    <w:rsid w:val="001510F2"/>
    <w:rsid w:val="00151ECD"/>
    <w:rsid w:val="00156D99"/>
    <w:rsid w:val="0019055F"/>
    <w:rsid w:val="00193399"/>
    <w:rsid w:val="001A03CB"/>
    <w:rsid w:val="001A13EF"/>
    <w:rsid w:val="001C314A"/>
    <w:rsid w:val="001C31FA"/>
    <w:rsid w:val="001C489D"/>
    <w:rsid w:val="001D23BA"/>
    <w:rsid w:val="001D406C"/>
    <w:rsid w:val="001D7E53"/>
    <w:rsid w:val="001F0752"/>
    <w:rsid w:val="002051E6"/>
    <w:rsid w:val="00214273"/>
    <w:rsid w:val="0023470F"/>
    <w:rsid w:val="002414DB"/>
    <w:rsid w:val="00250AB0"/>
    <w:rsid w:val="002801C3"/>
    <w:rsid w:val="00286551"/>
    <w:rsid w:val="00291887"/>
    <w:rsid w:val="00292A28"/>
    <w:rsid w:val="002A1D54"/>
    <w:rsid w:val="002B00D9"/>
    <w:rsid w:val="002C2C27"/>
    <w:rsid w:val="002D7F6D"/>
    <w:rsid w:val="002E3145"/>
    <w:rsid w:val="002E47D2"/>
    <w:rsid w:val="002F4611"/>
    <w:rsid w:val="0030381E"/>
    <w:rsid w:val="003054BA"/>
    <w:rsid w:val="00311CB0"/>
    <w:rsid w:val="00313C90"/>
    <w:rsid w:val="003259DD"/>
    <w:rsid w:val="003260D0"/>
    <w:rsid w:val="003312AC"/>
    <w:rsid w:val="00332E6A"/>
    <w:rsid w:val="003411FF"/>
    <w:rsid w:val="003612D1"/>
    <w:rsid w:val="00361714"/>
    <w:rsid w:val="00362DFE"/>
    <w:rsid w:val="00381A66"/>
    <w:rsid w:val="00391087"/>
    <w:rsid w:val="003A1FF3"/>
    <w:rsid w:val="003A3A15"/>
    <w:rsid w:val="003A4021"/>
    <w:rsid w:val="003A44B2"/>
    <w:rsid w:val="003B5DB8"/>
    <w:rsid w:val="003C5ED9"/>
    <w:rsid w:val="003D4385"/>
    <w:rsid w:val="003D76F1"/>
    <w:rsid w:val="003F3334"/>
    <w:rsid w:val="00400372"/>
    <w:rsid w:val="00410347"/>
    <w:rsid w:val="004165C6"/>
    <w:rsid w:val="004224F0"/>
    <w:rsid w:val="00424D6B"/>
    <w:rsid w:val="004360C4"/>
    <w:rsid w:val="00474428"/>
    <w:rsid w:val="00474BB9"/>
    <w:rsid w:val="004A02DA"/>
    <w:rsid w:val="004D6772"/>
    <w:rsid w:val="004E3828"/>
    <w:rsid w:val="004E5D55"/>
    <w:rsid w:val="004F614A"/>
    <w:rsid w:val="004F6B44"/>
    <w:rsid w:val="00501777"/>
    <w:rsid w:val="005076D9"/>
    <w:rsid w:val="00510722"/>
    <w:rsid w:val="00515A38"/>
    <w:rsid w:val="00515E88"/>
    <w:rsid w:val="005176FA"/>
    <w:rsid w:val="0052200D"/>
    <w:rsid w:val="005262E8"/>
    <w:rsid w:val="005270D1"/>
    <w:rsid w:val="00547DE6"/>
    <w:rsid w:val="005656F8"/>
    <w:rsid w:val="00570ADD"/>
    <w:rsid w:val="005749E2"/>
    <w:rsid w:val="0057690A"/>
    <w:rsid w:val="005B6348"/>
    <w:rsid w:val="005C75E2"/>
    <w:rsid w:val="005C7DF6"/>
    <w:rsid w:val="005D1E0E"/>
    <w:rsid w:val="005D34FF"/>
    <w:rsid w:val="005D51F9"/>
    <w:rsid w:val="005D5B1C"/>
    <w:rsid w:val="005F09EE"/>
    <w:rsid w:val="006103F9"/>
    <w:rsid w:val="00617F50"/>
    <w:rsid w:val="00640194"/>
    <w:rsid w:val="00654F07"/>
    <w:rsid w:val="006648CA"/>
    <w:rsid w:val="00671B6B"/>
    <w:rsid w:val="006757E1"/>
    <w:rsid w:val="0067604C"/>
    <w:rsid w:val="00697FFD"/>
    <w:rsid w:val="006A0851"/>
    <w:rsid w:val="006A7258"/>
    <w:rsid w:val="006B13F5"/>
    <w:rsid w:val="006C4897"/>
    <w:rsid w:val="006C7EA5"/>
    <w:rsid w:val="006D00BD"/>
    <w:rsid w:val="006D0C07"/>
    <w:rsid w:val="006E1050"/>
    <w:rsid w:val="006E5BDD"/>
    <w:rsid w:val="006E65CC"/>
    <w:rsid w:val="006F0B19"/>
    <w:rsid w:val="006F47FB"/>
    <w:rsid w:val="006F7AFB"/>
    <w:rsid w:val="00700449"/>
    <w:rsid w:val="00726EC7"/>
    <w:rsid w:val="007304C4"/>
    <w:rsid w:val="00763CC9"/>
    <w:rsid w:val="00764E4C"/>
    <w:rsid w:val="007801B1"/>
    <w:rsid w:val="007879FC"/>
    <w:rsid w:val="0079605B"/>
    <w:rsid w:val="007B7C4A"/>
    <w:rsid w:val="007F0420"/>
    <w:rsid w:val="00801BDA"/>
    <w:rsid w:val="0080684A"/>
    <w:rsid w:val="00806C19"/>
    <w:rsid w:val="00811414"/>
    <w:rsid w:val="00814838"/>
    <w:rsid w:val="008264BD"/>
    <w:rsid w:val="00827661"/>
    <w:rsid w:val="00831730"/>
    <w:rsid w:val="00837666"/>
    <w:rsid w:val="0083778A"/>
    <w:rsid w:val="00853FE5"/>
    <w:rsid w:val="008604A0"/>
    <w:rsid w:val="00862D2C"/>
    <w:rsid w:val="00877D4E"/>
    <w:rsid w:val="008815FC"/>
    <w:rsid w:val="00893136"/>
    <w:rsid w:val="008A0239"/>
    <w:rsid w:val="008A7B5B"/>
    <w:rsid w:val="008C40C2"/>
    <w:rsid w:val="008C4BBB"/>
    <w:rsid w:val="008D0064"/>
    <w:rsid w:val="008D5BF3"/>
    <w:rsid w:val="008E56D3"/>
    <w:rsid w:val="009003E6"/>
    <w:rsid w:val="00906005"/>
    <w:rsid w:val="00921CC6"/>
    <w:rsid w:val="00925201"/>
    <w:rsid w:val="0092733F"/>
    <w:rsid w:val="00951810"/>
    <w:rsid w:val="009553FF"/>
    <w:rsid w:val="00972E52"/>
    <w:rsid w:val="009770FA"/>
    <w:rsid w:val="009838D8"/>
    <w:rsid w:val="00985A21"/>
    <w:rsid w:val="0099752B"/>
    <w:rsid w:val="00997E10"/>
    <w:rsid w:val="009B7AD6"/>
    <w:rsid w:val="009C3535"/>
    <w:rsid w:val="009C7A6B"/>
    <w:rsid w:val="009D6D4F"/>
    <w:rsid w:val="009F3FEB"/>
    <w:rsid w:val="00A0050B"/>
    <w:rsid w:val="00A110F4"/>
    <w:rsid w:val="00A13620"/>
    <w:rsid w:val="00A149B3"/>
    <w:rsid w:val="00A23C53"/>
    <w:rsid w:val="00A26F00"/>
    <w:rsid w:val="00A26FA5"/>
    <w:rsid w:val="00A31B6C"/>
    <w:rsid w:val="00A45F3A"/>
    <w:rsid w:val="00A517D9"/>
    <w:rsid w:val="00A57818"/>
    <w:rsid w:val="00A579BE"/>
    <w:rsid w:val="00A57FBC"/>
    <w:rsid w:val="00A86DC3"/>
    <w:rsid w:val="00AB7E61"/>
    <w:rsid w:val="00AD2769"/>
    <w:rsid w:val="00AF245E"/>
    <w:rsid w:val="00AF5EE3"/>
    <w:rsid w:val="00AF7AF2"/>
    <w:rsid w:val="00B15FBC"/>
    <w:rsid w:val="00B24E5A"/>
    <w:rsid w:val="00B31E51"/>
    <w:rsid w:val="00B40B3A"/>
    <w:rsid w:val="00B43384"/>
    <w:rsid w:val="00B568B9"/>
    <w:rsid w:val="00B61A35"/>
    <w:rsid w:val="00B7225F"/>
    <w:rsid w:val="00B73706"/>
    <w:rsid w:val="00B7726F"/>
    <w:rsid w:val="00B7753C"/>
    <w:rsid w:val="00B8498D"/>
    <w:rsid w:val="00B84C72"/>
    <w:rsid w:val="00B93971"/>
    <w:rsid w:val="00BB659D"/>
    <w:rsid w:val="00BE0BDB"/>
    <w:rsid w:val="00BF138E"/>
    <w:rsid w:val="00BF621E"/>
    <w:rsid w:val="00C11466"/>
    <w:rsid w:val="00C23662"/>
    <w:rsid w:val="00C37FFD"/>
    <w:rsid w:val="00C41A37"/>
    <w:rsid w:val="00C45E16"/>
    <w:rsid w:val="00C575D7"/>
    <w:rsid w:val="00C668C1"/>
    <w:rsid w:val="00CA2430"/>
    <w:rsid w:val="00CA71F4"/>
    <w:rsid w:val="00CB7212"/>
    <w:rsid w:val="00CC4E18"/>
    <w:rsid w:val="00CD3190"/>
    <w:rsid w:val="00CD3248"/>
    <w:rsid w:val="00CE14AE"/>
    <w:rsid w:val="00D02CEA"/>
    <w:rsid w:val="00D039ED"/>
    <w:rsid w:val="00D04733"/>
    <w:rsid w:val="00D07656"/>
    <w:rsid w:val="00D07D8F"/>
    <w:rsid w:val="00D15701"/>
    <w:rsid w:val="00D22572"/>
    <w:rsid w:val="00D31386"/>
    <w:rsid w:val="00D31D07"/>
    <w:rsid w:val="00D3556B"/>
    <w:rsid w:val="00D626FC"/>
    <w:rsid w:val="00D70A8E"/>
    <w:rsid w:val="00D858CC"/>
    <w:rsid w:val="00D87CFC"/>
    <w:rsid w:val="00D93881"/>
    <w:rsid w:val="00DA03ED"/>
    <w:rsid w:val="00DB673D"/>
    <w:rsid w:val="00DB675F"/>
    <w:rsid w:val="00DC17CC"/>
    <w:rsid w:val="00DC53D8"/>
    <w:rsid w:val="00E001A0"/>
    <w:rsid w:val="00E04389"/>
    <w:rsid w:val="00E11EFB"/>
    <w:rsid w:val="00E32216"/>
    <w:rsid w:val="00E36349"/>
    <w:rsid w:val="00E54384"/>
    <w:rsid w:val="00E57249"/>
    <w:rsid w:val="00E8416B"/>
    <w:rsid w:val="00EA033E"/>
    <w:rsid w:val="00EA10C6"/>
    <w:rsid w:val="00EA2395"/>
    <w:rsid w:val="00EA29FC"/>
    <w:rsid w:val="00EB19AF"/>
    <w:rsid w:val="00EB7746"/>
    <w:rsid w:val="00EC16EE"/>
    <w:rsid w:val="00EC663B"/>
    <w:rsid w:val="00EE1599"/>
    <w:rsid w:val="00F0110C"/>
    <w:rsid w:val="00F11397"/>
    <w:rsid w:val="00F257D3"/>
    <w:rsid w:val="00F25F24"/>
    <w:rsid w:val="00F36684"/>
    <w:rsid w:val="00F426C2"/>
    <w:rsid w:val="00F6141A"/>
    <w:rsid w:val="00F75590"/>
    <w:rsid w:val="00F84845"/>
    <w:rsid w:val="00FB280B"/>
    <w:rsid w:val="00FB2BCE"/>
    <w:rsid w:val="00FB4E95"/>
    <w:rsid w:val="00FC0E0B"/>
    <w:rsid w:val="00FD4048"/>
    <w:rsid w:val="00FE4F9F"/>
    <w:rsid w:val="00FF5519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22A99"/>
  <w15:docId w15:val="{2DAE4539-D67A-4994-991B-A1565AC0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56D9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6"/>
      <w:u w:val="single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i/>
      <w:iCs/>
    </w:rPr>
  </w:style>
  <w:style w:type="paragraph" w:styleId="Nagwek3">
    <w:name w:val="heading 3"/>
    <w:basedOn w:val="Normalny"/>
    <w:next w:val="Normalny"/>
    <w:qFormat/>
    <w:pPr>
      <w:keepNext/>
      <w:ind w:right="1558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  <w:u w:val="single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jc w:val="right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i/>
      <w:sz w:val="32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  <w:bCs/>
      <w:sz w:val="32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rsid w:val="004165C6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4165C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B73706"/>
    <w:rPr>
      <w:rFonts w:ascii="Courier New" w:hAnsi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F614A"/>
    <w:rPr>
      <w:sz w:val="20"/>
      <w:szCs w:val="20"/>
    </w:rPr>
  </w:style>
  <w:style w:type="character" w:styleId="Odwoanieprzypisudolnego">
    <w:name w:val="footnote reference"/>
    <w:uiPriority w:val="99"/>
    <w:semiHidden/>
    <w:rsid w:val="004F614A"/>
    <w:rPr>
      <w:vertAlign w:val="superscript"/>
    </w:rPr>
  </w:style>
  <w:style w:type="table" w:styleId="Tabela-Siatka">
    <w:name w:val="Table Grid"/>
    <w:basedOn w:val="Standardowy"/>
    <w:rsid w:val="00FF6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rsid w:val="005C7DF6"/>
    <w:pPr>
      <w:spacing w:after="120"/>
      <w:ind w:left="283"/>
    </w:pPr>
  </w:style>
  <w:style w:type="character" w:customStyle="1" w:styleId="TekstprzypisudolnegoZnak">
    <w:name w:val="Tekst przypisu dolnego Znak"/>
    <w:basedOn w:val="Domylnaczcionkaakapitu"/>
    <w:link w:val="Tekstprzypisudolnego"/>
    <w:rsid w:val="0030381E"/>
  </w:style>
  <w:style w:type="character" w:customStyle="1" w:styleId="DeltaViewInsertion">
    <w:name w:val="DeltaView Insertion"/>
    <w:rsid w:val="0030381E"/>
    <w:rPr>
      <w:b/>
      <w:bCs w:val="0"/>
      <w:i/>
      <w:iCs w:val="0"/>
      <w:spacing w:val="0"/>
    </w:rPr>
  </w:style>
  <w:style w:type="character" w:customStyle="1" w:styleId="Nagwek6Znak">
    <w:name w:val="Nagłówek 6 Znak"/>
    <w:link w:val="Nagwek6"/>
    <w:rsid w:val="008D5BF3"/>
    <w:rPr>
      <w:b/>
      <w:bCs/>
      <w:i/>
      <w:iCs/>
      <w:sz w:val="24"/>
      <w:szCs w:val="24"/>
    </w:rPr>
  </w:style>
  <w:style w:type="character" w:customStyle="1" w:styleId="Nagwek7Znak">
    <w:name w:val="Nagłówek 7 Znak"/>
    <w:link w:val="Nagwek7"/>
    <w:rsid w:val="008D5BF3"/>
    <w:rPr>
      <w:b/>
      <w:bCs/>
      <w:sz w:val="28"/>
      <w:szCs w:val="24"/>
    </w:rPr>
  </w:style>
  <w:style w:type="character" w:customStyle="1" w:styleId="TekstpodstawowyZnak">
    <w:name w:val="Tekst podstawowy Znak"/>
    <w:link w:val="Tekstpodstawowy"/>
    <w:rsid w:val="008D5BF3"/>
    <w:rPr>
      <w:rFonts w:ascii="Arial" w:hAnsi="Arial"/>
      <w:sz w:val="28"/>
    </w:rPr>
  </w:style>
  <w:style w:type="character" w:customStyle="1" w:styleId="Tekstpodstawowy2Znak">
    <w:name w:val="Tekst podstawowy 2 Znak"/>
    <w:link w:val="Tekstpodstawowy2"/>
    <w:rsid w:val="008D5BF3"/>
    <w:rPr>
      <w:b/>
      <w:bCs/>
      <w:sz w:val="32"/>
      <w:szCs w:val="24"/>
    </w:rPr>
  </w:style>
  <w:style w:type="paragraph" w:styleId="Akapitzlist">
    <w:name w:val="List Paragraph"/>
    <w:basedOn w:val="Normalny"/>
    <w:qFormat/>
    <w:rsid w:val="008D5BF3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8D5BF3"/>
    <w:rPr>
      <w:sz w:val="24"/>
      <w:szCs w:val="24"/>
    </w:rPr>
  </w:style>
  <w:style w:type="paragraph" w:styleId="Tekstdymka">
    <w:name w:val="Balloon Text"/>
    <w:basedOn w:val="Normalny"/>
    <w:link w:val="TekstdymkaZnak"/>
    <w:rsid w:val="00C37F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37FFD"/>
    <w:rPr>
      <w:rFonts w:ascii="Segoe UI" w:hAnsi="Segoe UI" w:cs="Segoe UI"/>
      <w:sz w:val="18"/>
      <w:szCs w:val="18"/>
    </w:rPr>
  </w:style>
  <w:style w:type="character" w:customStyle="1" w:styleId="ZnakZnak3">
    <w:name w:val="Znak Znak3"/>
    <w:locked/>
    <w:rsid w:val="00AB7E61"/>
    <w:rPr>
      <w:lang w:val="pl-PL" w:eastAsia="pl-PL" w:bidi="ar-SA"/>
    </w:rPr>
  </w:style>
  <w:style w:type="character" w:customStyle="1" w:styleId="ZnakZnak6">
    <w:name w:val="Znak Znak6"/>
    <w:locked/>
    <w:rsid w:val="00AB7E61"/>
    <w:rPr>
      <w:b/>
      <w:bCs/>
      <w:sz w:val="32"/>
      <w:szCs w:val="24"/>
      <w:lang w:val="pl-PL" w:eastAsia="pl-PL" w:bidi="ar-SA"/>
    </w:rPr>
  </w:style>
  <w:style w:type="character" w:customStyle="1" w:styleId="ZnakZnak7">
    <w:name w:val="Znak Znak7"/>
    <w:rsid w:val="00CD3190"/>
    <w:rPr>
      <w:rFonts w:ascii="Arial" w:hAnsi="Arial"/>
      <w:sz w:val="28"/>
      <w:lang w:val="pl-PL" w:eastAsia="pl-PL" w:bidi="ar-SA"/>
    </w:rPr>
  </w:style>
  <w:style w:type="character" w:customStyle="1" w:styleId="ZnakZnak60">
    <w:name w:val="Znak Znak6"/>
    <w:rsid w:val="00CD3190"/>
    <w:rPr>
      <w:b/>
      <w:bCs/>
      <w:sz w:val="32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E14AE"/>
    <w:rPr>
      <w:sz w:val="24"/>
      <w:szCs w:val="24"/>
    </w:rPr>
  </w:style>
  <w:style w:type="character" w:customStyle="1" w:styleId="None">
    <w:name w:val="None"/>
    <w:rsid w:val="001D7E53"/>
  </w:style>
  <w:style w:type="character" w:styleId="Hipercze">
    <w:name w:val="Hyperlink"/>
    <w:basedOn w:val="Domylnaczcionkaakapitu"/>
    <w:rsid w:val="004E38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382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rsid w:val="00474B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74B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90759-9315-42DD-A612-8EDDD01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Dodatek nr 1 do SIWZ</vt:lpstr>
    </vt:vector>
  </TitlesOfParts>
  <Company>aaa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Dodatek nr 1 do SIWZ</dc:title>
  <dc:subject/>
  <dc:creator>Beata Kałużna</dc:creator>
  <cp:keywords/>
  <dc:description/>
  <cp:lastModifiedBy>Damian Szwedziak</cp:lastModifiedBy>
  <cp:revision>25</cp:revision>
  <cp:lastPrinted>2022-04-27T11:03:00Z</cp:lastPrinted>
  <dcterms:created xsi:type="dcterms:W3CDTF">2025-03-31T10:28:00Z</dcterms:created>
  <dcterms:modified xsi:type="dcterms:W3CDTF">2026-03-30T20:51:00Z</dcterms:modified>
</cp:coreProperties>
</file>